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4045F8" w14:textId="77777777" w:rsidR="003B09B4" w:rsidRPr="007839B7" w:rsidRDefault="007839B7">
      <w:pPr>
        <w:spacing w:before="65"/>
        <w:ind w:left="3859" w:right="3868"/>
        <w:jc w:val="center"/>
        <w:rPr>
          <w:rFonts w:asciiTheme="majorHAnsi" w:eastAsia="Cambria" w:hAnsiTheme="majorHAnsi" w:cs="Cambria"/>
          <w:sz w:val="30"/>
          <w:szCs w:val="30"/>
        </w:rPr>
      </w:pPr>
      <w:r w:rsidRPr="007839B7">
        <w:rPr>
          <w:rFonts w:asciiTheme="majorHAnsi" w:eastAsia="Cambria" w:hAnsiTheme="majorHAnsi" w:cs="Cambria"/>
          <w:spacing w:val="4"/>
          <w:sz w:val="30"/>
          <w:szCs w:val="30"/>
        </w:rPr>
        <w:t>Nu</w:t>
      </w:r>
      <w:r w:rsidRPr="007839B7">
        <w:rPr>
          <w:rFonts w:asciiTheme="majorHAnsi" w:eastAsia="Cambria" w:hAnsiTheme="majorHAnsi" w:cs="Cambria"/>
          <w:spacing w:val="5"/>
          <w:sz w:val="30"/>
          <w:szCs w:val="30"/>
        </w:rPr>
        <w:t>rsin</w:t>
      </w:r>
      <w:r w:rsidRPr="007839B7">
        <w:rPr>
          <w:rFonts w:asciiTheme="majorHAnsi" w:eastAsia="Cambria" w:hAnsiTheme="majorHAnsi" w:cs="Cambria"/>
          <w:sz w:val="30"/>
          <w:szCs w:val="30"/>
        </w:rPr>
        <w:t>g</w:t>
      </w:r>
      <w:r w:rsidRPr="007839B7">
        <w:rPr>
          <w:rFonts w:asciiTheme="majorHAnsi" w:eastAsia="Cambria" w:hAnsiTheme="majorHAnsi" w:cs="Cambria"/>
          <w:spacing w:val="11"/>
          <w:sz w:val="30"/>
          <w:szCs w:val="30"/>
        </w:rPr>
        <w:t xml:space="preserve"> </w:t>
      </w:r>
      <w:r w:rsidRPr="007839B7">
        <w:rPr>
          <w:rFonts w:asciiTheme="majorHAnsi" w:eastAsia="Cambria" w:hAnsiTheme="majorHAnsi" w:cs="Cambria"/>
          <w:spacing w:val="5"/>
          <w:sz w:val="30"/>
          <w:szCs w:val="30"/>
        </w:rPr>
        <w:t>S</w:t>
      </w:r>
      <w:r w:rsidRPr="007839B7">
        <w:rPr>
          <w:rFonts w:asciiTheme="majorHAnsi" w:eastAsia="Cambria" w:hAnsiTheme="majorHAnsi" w:cs="Cambria"/>
          <w:spacing w:val="4"/>
          <w:sz w:val="30"/>
          <w:szCs w:val="30"/>
        </w:rPr>
        <w:t>t</w:t>
      </w:r>
      <w:r w:rsidRPr="007839B7">
        <w:rPr>
          <w:rFonts w:asciiTheme="majorHAnsi" w:eastAsia="Cambria" w:hAnsiTheme="majorHAnsi" w:cs="Cambria"/>
          <w:spacing w:val="5"/>
          <w:sz w:val="30"/>
          <w:szCs w:val="30"/>
        </w:rPr>
        <w:t>u</w:t>
      </w:r>
      <w:r w:rsidRPr="007839B7">
        <w:rPr>
          <w:rFonts w:asciiTheme="majorHAnsi" w:eastAsia="Cambria" w:hAnsiTheme="majorHAnsi" w:cs="Cambria"/>
          <w:spacing w:val="4"/>
          <w:sz w:val="30"/>
          <w:szCs w:val="30"/>
        </w:rPr>
        <w:t>d</w:t>
      </w:r>
      <w:r w:rsidRPr="007839B7">
        <w:rPr>
          <w:rFonts w:asciiTheme="majorHAnsi" w:eastAsia="Cambria" w:hAnsiTheme="majorHAnsi" w:cs="Cambria"/>
          <w:spacing w:val="5"/>
          <w:sz w:val="30"/>
          <w:szCs w:val="30"/>
        </w:rPr>
        <w:t>en</w:t>
      </w:r>
      <w:r w:rsidRPr="007839B7">
        <w:rPr>
          <w:rFonts w:asciiTheme="majorHAnsi" w:eastAsia="Cambria" w:hAnsiTheme="majorHAnsi" w:cs="Cambria"/>
          <w:sz w:val="30"/>
          <w:szCs w:val="30"/>
        </w:rPr>
        <w:t>t</w:t>
      </w:r>
      <w:r w:rsidRPr="007839B7">
        <w:rPr>
          <w:rFonts w:asciiTheme="majorHAnsi" w:eastAsia="Cambria" w:hAnsiTheme="majorHAnsi" w:cs="Cambria"/>
          <w:spacing w:val="10"/>
          <w:sz w:val="30"/>
          <w:szCs w:val="30"/>
        </w:rPr>
        <w:t xml:space="preserve"> </w:t>
      </w:r>
      <w:r w:rsidRPr="007839B7">
        <w:rPr>
          <w:rFonts w:asciiTheme="majorHAnsi" w:eastAsia="Cambria" w:hAnsiTheme="majorHAnsi" w:cs="Cambria"/>
          <w:spacing w:val="-1"/>
          <w:sz w:val="30"/>
          <w:szCs w:val="30"/>
        </w:rPr>
        <w:t>R</w:t>
      </w:r>
      <w:r w:rsidRPr="007839B7">
        <w:rPr>
          <w:rFonts w:asciiTheme="majorHAnsi" w:eastAsia="Cambria" w:hAnsiTheme="majorHAnsi" w:cs="Cambria"/>
          <w:spacing w:val="5"/>
          <w:sz w:val="30"/>
          <w:szCs w:val="30"/>
        </w:rPr>
        <w:t>esum</w:t>
      </w:r>
      <w:r w:rsidRPr="007839B7">
        <w:rPr>
          <w:rFonts w:asciiTheme="majorHAnsi" w:eastAsia="Cambria" w:hAnsiTheme="majorHAnsi" w:cs="Cambria"/>
          <w:sz w:val="30"/>
          <w:szCs w:val="30"/>
        </w:rPr>
        <w:t>e</w:t>
      </w:r>
    </w:p>
    <w:p w14:paraId="09068D38" w14:textId="77777777" w:rsidR="007839B7" w:rsidRDefault="007839B7" w:rsidP="007839B7">
      <w:pPr>
        <w:spacing w:before="2" w:line="220" w:lineRule="exact"/>
        <w:ind w:right="584" w:firstLine="140"/>
        <w:rPr>
          <w:rFonts w:asciiTheme="majorHAnsi" w:eastAsia="Cambria" w:hAnsiTheme="majorHAnsi" w:cs="Cambria"/>
          <w:spacing w:val="34"/>
          <w:position w:val="-1"/>
        </w:rPr>
      </w:pPr>
      <w:r w:rsidRPr="007839B7">
        <w:rPr>
          <w:rFonts w:asciiTheme="majorHAnsi" w:eastAsia="Cambria" w:hAnsiTheme="majorHAnsi" w:cs="Cambria"/>
          <w:spacing w:val="5"/>
          <w:position w:val="-1"/>
        </w:rPr>
        <w:t>370</w:t>
      </w:r>
      <w:r w:rsidRPr="007839B7">
        <w:rPr>
          <w:rFonts w:asciiTheme="majorHAnsi" w:eastAsia="Cambria" w:hAnsiTheme="majorHAnsi" w:cs="Cambria"/>
          <w:position w:val="-1"/>
        </w:rPr>
        <w:t>0</w:t>
      </w:r>
      <w:r w:rsidRPr="007839B7">
        <w:rPr>
          <w:rFonts w:asciiTheme="majorHAnsi" w:eastAsia="Cambria" w:hAnsiTheme="majorHAnsi" w:cs="Cambria"/>
          <w:spacing w:val="7"/>
          <w:position w:val="-1"/>
        </w:rPr>
        <w:t xml:space="preserve"> </w:t>
      </w:r>
      <w:r w:rsidRPr="007839B7">
        <w:rPr>
          <w:rFonts w:asciiTheme="majorHAnsi" w:eastAsia="Cambria" w:hAnsiTheme="majorHAnsi" w:cs="Cambria"/>
          <w:spacing w:val="6"/>
          <w:position w:val="-1"/>
        </w:rPr>
        <w:t>W</w:t>
      </w:r>
      <w:r w:rsidRPr="007839B7">
        <w:rPr>
          <w:rFonts w:asciiTheme="majorHAnsi" w:eastAsia="Cambria" w:hAnsiTheme="majorHAnsi" w:cs="Cambria"/>
          <w:spacing w:val="4"/>
          <w:position w:val="-1"/>
        </w:rPr>
        <w:t>ort</w:t>
      </w:r>
      <w:r w:rsidRPr="007839B7">
        <w:rPr>
          <w:rFonts w:asciiTheme="majorHAnsi" w:eastAsia="Cambria" w:hAnsiTheme="majorHAnsi" w:cs="Cambria"/>
          <w:position w:val="-1"/>
        </w:rPr>
        <w:t>h</w:t>
      </w:r>
      <w:r w:rsidRPr="007839B7">
        <w:rPr>
          <w:rFonts w:asciiTheme="majorHAnsi" w:eastAsia="Cambria" w:hAnsiTheme="majorHAnsi" w:cs="Cambria"/>
          <w:spacing w:val="5"/>
          <w:position w:val="-1"/>
        </w:rPr>
        <w:t xml:space="preserve"> </w:t>
      </w:r>
      <w:r w:rsidRPr="007839B7">
        <w:rPr>
          <w:rFonts w:asciiTheme="majorHAnsi" w:eastAsia="Cambria" w:hAnsiTheme="majorHAnsi" w:cs="Cambria"/>
          <w:spacing w:val="7"/>
          <w:position w:val="-1"/>
        </w:rPr>
        <w:t>S</w:t>
      </w:r>
      <w:r w:rsidRPr="007839B7">
        <w:rPr>
          <w:rFonts w:asciiTheme="majorHAnsi" w:eastAsia="Cambria" w:hAnsiTheme="majorHAnsi" w:cs="Cambria"/>
          <w:spacing w:val="4"/>
          <w:position w:val="-1"/>
        </w:rPr>
        <w:t>t</w:t>
      </w:r>
      <w:r w:rsidRPr="007839B7">
        <w:rPr>
          <w:rFonts w:asciiTheme="majorHAnsi" w:eastAsia="Cambria" w:hAnsiTheme="majorHAnsi" w:cs="Cambria"/>
          <w:spacing w:val="6"/>
          <w:position w:val="-1"/>
        </w:rPr>
        <w:t>re</w:t>
      </w:r>
      <w:r w:rsidRPr="007839B7">
        <w:rPr>
          <w:rFonts w:asciiTheme="majorHAnsi" w:eastAsia="Cambria" w:hAnsiTheme="majorHAnsi" w:cs="Cambria"/>
          <w:spacing w:val="3"/>
          <w:position w:val="-1"/>
        </w:rPr>
        <w:t>e</w:t>
      </w:r>
      <w:r w:rsidRPr="007839B7">
        <w:rPr>
          <w:rFonts w:asciiTheme="majorHAnsi" w:eastAsia="Cambria" w:hAnsiTheme="majorHAnsi" w:cs="Cambria"/>
          <w:spacing w:val="9"/>
          <w:position w:val="-1"/>
        </w:rPr>
        <w:t>t</w:t>
      </w:r>
      <w:r w:rsidRPr="007839B7">
        <w:rPr>
          <w:rFonts w:asciiTheme="majorHAnsi" w:eastAsia="Cambria" w:hAnsiTheme="majorHAnsi" w:cs="Cambria"/>
          <w:position w:val="-1"/>
        </w:rPr>
        <w:t>,</w:t>
      </w:r>
      <w:r w:rsidRPr="007839B7">
        <w:rPr>
          <w:rFonts w:asciiTheme="majorHAnsi" w:eastAsia="Cambria" w:hAnsiTheme="majorHAnsi" w:cs="Cambria"/>
          <w:spacing w:val="5"/>
          <w:position w:val="-1"/>
        </w:rPr>
        <w:t xml:space="preserve"> D</w:t>
      </w:r>
      <w:r w:rsidRPr="007839B7">
        <w:rPr>
          <w:rFonts w:asciiTheme="majorHAnsi" w:eastAsia="Cambria" w:hAnsiTheme="majorHAnsi" w:cs="Cambria"/>
          <w:spacing w:val="6"/>
          <w:position w:val="-1"/>
        </w:rPr>
        <w:t>alla</w:t>
      </w:r>
      <w:r w:rsidRPr="007839B7">
        <w:rPr>
          <w:rFonts w:asciiTheme="majorHAnsi" w:eastAsia="Cambria" w:hAnsiTheme="majorHAnsi" w:cs="Cambria"/>
          <w:position w:val="-1"/>
        </w:rPr>
        <w:t>s</w:t>
      </w:r>
      <w:r w:rsidRPr="007839B7">
        <w:rPr>
          <w:rFonts w:asciiTheme="majorHAnsi" w:eastAsia="Cambria" w:hAnsiTheme="majorHAnsi" w:cs="Cambria"/>
          <w:spacing w:val="4"/>
          <w:position w:val="-1"/>
        </w:rPr>
        <w:t xml:space="preserve"> T</w:t>
      </w:r>
      <w:r w:rsidRPr="007839B7">
        <w:rPr>
          <w:rFonts w:asciiTheme="majorHAnsi" w:eastAsia="Cambria" w:hAnsiTheme="majorHAnsi" w:cs="Cambria"/>
          <w:position w:val="-1"/>
        </w:rPr>
        <w:t>X</w:t>
      </w:r>
      <w:r w:rsidRPr="007839B7">
        <w:rPr>
          <w:rFonts w:asciiTheme="majorHAnsi" w:eastAsia="Cambria" w:hAnsiTheme="majorHAnsi" w:cs="Cambria"/>
          <w:spacing w:val="8"/>
          <w:position w:val="-1"/>
        </w:rPr>
        <w:t xml:space="preserve"> </w:t>
      </w:r>
      <w:r w:rsidRPr="007839B7">
        <w:rPr>
          <w:rFonts w:asciiTheme="majorHAnsi" w:eastAsia="Cambria" w:hAnsiTheme="majorHAnsi" w:cs="Cambria"/>
          <w:spacing w:val="5"/>
          <w:position w:val="-1"/>
        </w:rPr>
        <w:t>75</w:t>
      </w:r>
      <w:r w:rsidRPr="007839B7">
        <w:rPr>
          <w:rFonts w:asciiTheme="majorHAnsi" w:eastAsia="Cambria" w:hAnsiTheme="majorHAnsi" w:cs="Cambria"/>
          <w:spacing w:val="7"/>
          <w:position w:val="-1"/>
        </w:rPr>
        <w:t>2</w:t>
      </w:r>
      <w:r w:rsidRPr="007839B7">
        <w:rPr>
          <w:rFonts w:asciiTheme="majorHAnsi" w:eastAsia="Cambria" w:hAnsiTheme="majorHAnsi" w:cs="Cambria"/>
          <w:spacing w:val="9"/>
          <w:position w:val="-1"/>
        </w:rPr>
        <w:t>4</w:t>
      </w:r>
      <w:r w:rsidRPr="007839B7">
        <w:rPr>
          <w:rFonts w:asciiTheme="majorHAnsi" w:eastAsia="Cambria" w:hAnsiTheme="majorHAnsi" w:cs="Cambria"/>
          <w:position w:val="-1"/>
        </w:rPr>
        <w:t xml:space="preserve">6      </w:t>
      </w:r>
      <w:r w:rsidRPr="007839B7">
        <w:rPr>
          <w:rFonts w:asciiTheme="majorHAnsi" w:eastAsia="Cambria" w:hAnsiTheme="majorHAnsi" w:cs="Cambria"/>
          <w:spacing w:val="34"/>
          <w:position w:val="-1"/>
        </w:rPr>
        <w:t xml:space="preserve"> </w:t>
      </w:r>
    </w:p>
    <w:p w14:paraId="41E39026" w14:textId="68B90E40" w:rsidR="007839B7" w:rsidRDefault="007839B7" w:rsidP="007839B7">
      <w:pPr>
        <w:spacing w:before="2" w:line="220" w:lineRule="exact"/>
        <w:ind w:right="584" w:firstLine="140"/>
        <w:rPr>
          <w:rFonts w:asciiTheme="majorHAnsi" w:eastAsia="Cambria" w:hAnsiTheme="majorHAnsi" w:cs="Cambria"/>
          <w:spacing w:val="43"/>
          <w:position w:val="-1"/>
        </w:rPr>
      </w:pPr>
      <w:hyperlink r:id="rId5" w:history="1">
        <w:r w:rsidRPr="00E26698">
          <w:rPr>
            <w:rStyle w:val="Hyperlink"/>
            <w:rFonts w:asciiTheme="majorHAnsi" w:eastAsia="Cambria" w:hAnsiTheme="majorHAnsi" w:cs="Cambria"/>
            <w:spacing w:val="6"/>
            <w:position w:val="-1"/>
          </w:rPr>
          <w:t>N</w:t>
        </w:r>
        <w:r w:rsidRPr="00E26698">
          <w:rPr>
            <w:rStyle w:val="Hyperlink"/>
            <w:rFonts w:asciiTheme="majorHAnsi" w:eastAsia="Cambria" w:hAnsiTheme="majorHAnsi" w:cs="Cambria"/>
            <w:spacing w:val="5"/>
            <w:position w:val="-1"/>
          </w:rPr>
          <w:t>u</w:t>
        </w:r>
        <w:r w:rsidRPr="00E26698">
          <w:rPr>
            <w:rStyle w:val="Hyperlink"/>
            <w:rFonts w:asciiTheme="majorHAnsi" w:eastAsia="Cambria" w:hAnsiTheme="majorHAnsi" w:cs="Cambria"/>
            <w:spacing w:val="4"/>
            <w:position w:val="-1"/>
          </w:rPr>
          <w:t>r</w:t>
        </w:r>
        <w:r w:rsidRPr="00E26698">
          <w:rPr>
            <w:rStyle w:val="Hyperlink"/>
            <w:rFonts w:asciiTheme="majorHAnsi" w:eastAsia="Cambria" w:hAnsiTheme="majorHAnsi" w:cs="Cambria"/>
            <w:spacing w:val="5"/>
            <w:position w:val="-1"/>
          </w:rPr>
          <w:t>s</w:t>
        </w:r>
        <w:r w:rsidRPr="00E26698">
          <w:rPr>
            <w:rStyle w:val="Hyperlink"/>
            <w:rFonts w:asciiTheme="majorHAnsi" w:eastAsia="Cambria" w:hAnsiTheme="majorHAnsi" w:cs="Cambria"/>
            <w:spacing w:val="7"/>
            <w:position w:val="-1"/>
          </w:rPr>
          <w:t>i</w:t>
        </w:r>
        <w:r w:rsidRPr="00E26698">
          <w:rPr>
            <w:rStyle w:val="Hyperlink"/>
            <w:rFonts w:asciiTheme="majorHAnsi" w:eastAsia="Cambria" w:hAnsiTheme="majorHAnsi" w:cs="Cambria"/>
            <w:spacing w:val="4"/>
            <w:position w:val="-1"/>
          </w:rPr>
          <w:t>n</w:t>
        </w:r>
        <w:r w:rsidRPr="00E26698">
          <w:rPr>
            <w:rStyle w:val="Hyperlink"/>
            <w:rFonts w:asciiTheme="majorHAnsi" w:eastAsia="Cambria" w:hAnsiTheme="majorHAnsi" w:cs="Cambria"/>
            <w:spacing w:val="5"/>
            <w:position w:val="-1"/>
          </w:rPr>
          <w:t>g</w:t>
        </w:r>
        <w:r w:rsidRPr="00E26698">
          <w:rPr>
            <w:rStyle w:val="Hyperlink"/>
            <w:rFonts w:asciiTheme="majorHAnsi" w:eastAsia="Cambria" w:hAnsiTheme="majorHAnsi" w:cs="Cambria"/>
            <w:spacing w:val="8"/>
            <w:position w:val="-1"/>
          </w:rPr>
          <w:t>_</w:t>
        </w:r>
        <w:r w:rsidRPr="00E26698">
          <w:rPr>
            <w:rStyle w:val="Hyperlink"/>
            <w:rFonts w:asciiTheme="majorHAnsi" w:eastAsia="Cambria" w:hAnsiTheme="majorHAnsi" w:cs="Cambria"/>
            <w:spacing w:val="4"/>
            <w:position w:val="-1"/>
          </w:rPr>
          <w:t>St</w:t>
        </w:r>
        <w:r w:rsidRPr="00E26698">
          <w:rPr>
            <w:rStyle w:val="Hyperlink"/>
            <w:rFonts w:asciiTheme="majorHAnsi" w:eastAsia="Cambria" w:hAnsiTheme="majorHAnsi" w:cs="Cambria"/>
            <w:spacing w:val="5"/>
            <w:position w:val="-1"/>
          </w:rPr>
          <w:t>u</w:t>
        </w:r>
        <w:r w:rsidRPr="00E26698">
          <w:rPr>
            <w:rStyle w:val="Hyperlink"/>
            <w:rFonts w:asciiTheme="majorHAnsi" w:eastAsia="Cambria" w:hAnsiTheme="majorHAnsi" w:cs="Cambria"/>
            <w:spacing w:val="7"/>
            <w:position w:val="-1"/>
          </w:rPr>
          <w:t>d</w:t>
        </w:r>
        <w:r w:rsidRPr="00E26698">
          <w:rPr>
            <w:rStyle w:val="Hyperlink"/>
            <w:rFonts w:asciiTheme="majorHAnsi" w:eastAsia="Cambria" w:hAnsiTheme="majorHAnsi" w:cs="Cambria"/>
            <w:spacing w:val="3"/>
            <w:position w:val="-1"/>
          </w:rPr>
          <w:t>e</w:t>
        </w:r>
        <w:r w:rsidRPr="00E26698">
          <w:rPr>
            <w:rStyle w:val="Hyperlink"/>
            <w:rFonts w:asciiTheme="majorHAnsi" w:eastAsia="Cambria" w:hAnsiTheme="majorHAnsi" w:cs="Cambria"/>
            <w:spacing w:val="6"/>
            <w:position w:val="-1"/>
          </w:rPr>
          <w:t>n</w:t>
        </w:r>
        <w:r w:rsidRPr="00E26698">
          <w:rPr>
            <w:rStyle w:val="Hyperlink"/>
            <w:rFonts w:asciiTheme="majorHAnsi" w:eastAsia="Cambria" w:hAnsiTheme="majorHAnsi" w:cs="Cambria"/>
            <w:spacing w:val="8"/>
            <w:position w:val="-1"/>
          </w:rPr>
          <w:t>t</w:t>
        </w:r>
        <w:r w:rsidRPr="00E26698">
          <w:rPr>
            <w:rStyle w:val="Hyperlink"/>
            <w:rFonts w:asciiTheme="majorHAnsi" w:eastAsia="Cambria" w:hAnsiTheme="majorHAnsi" w:cs="Cambria"/>
            <w:spacing w:val="6"/>
            <w:position w:val="-1"/>
          </w:rPr>
          <w:t>@</w:t>
        </w:r>
        <w:r w:rsidRPr="00E26698">
          <w:rPr>
            <w:rStyle w:val="Hyperlink"/>
            <w:rFonts w:asciiTheme="majorHAnsi" w:eastAsia="Cambria" w:hAnsiTheme="majorHAnsi" w:cs="Cambria"/>
            <w:spacing w:val="4"/>
            <w:position w:val="-1"/>
          </w:rPr>
          <w:t>gmail.com</w:t>
        </w:r>
      </w:hyperlink>
      <w:r w:rsidRPr="007839B7">
        <w:rPr>
          <w:rFonts w:asciiTheme="majorHAnsi" w:eastAsia="Cambria" w:hAnsiTheme="majorHAnsi" w:cs="Cambria"/>
          <w:position w:val="-1"/>
        </w:rPr>
        <w:t xml:space="preserve">                                </w:t>
      </w:r>
      <w:r w:rsidRPr="007839B7">
        <w:rPr>
          <w:rFonts w:asciiTheme="majorHAnsi" w:eastAsia="Cambria" w:hAnsiTheme="majorHAnsi" w:cs="Cambria"/>
          <w:spacing w:val="43"/>
          <w:position w:val="-1"/>
        </w:rPr>
        <w:t xml:space="preserve"> </w:t>
      </w:r>
    </w:p>
    <w:p w14:paraId="6AC8EDAB" w14:textId="30A84172" w:rsidR="003B09B4" w:rsidRPr="007839B7" w:rsidRDefault="007839B7" w:rsidP="007839B7">
      <w:pPr>
        <w:spacing w:before="2" w:line="220" w:lineRule="exact"/>
        <w:ind w:right="584" w:firstLine="140"/>
        <w:rPr>
          <w:rFonts w:asciiTheme="majorHAnsi" w:eastAsia="Cambria" w:hAnsiTheme="majorHAnsi" w:cs="Cambria"/>
        </w:rPr>
      </w:pPr>
      <w:r w:rsidRPr="007839B7">
        <w:rPr>
          <w:rFonts w:asciiTheme="majorHAnsi" w:eastAsia="Cambria" w:hAnsiTheme="majorHAnsi" w:cs="Cambria"/>
          <w:spacing w:val="4"/>
          <w:position w:val="-1"/>
        </w:rPr>
        <w:t>P</w:t>
      </w:r>
      <w:r w:rsidRPr="007839B7">
        <w:rPr>
          <w:rFonts w:asciiTheme="majorHAnsi" w:eastAsia="Cambria" w:hAnsiTheme="majorHAnsi" w:cs="Cambria"/>
          <w:spacing w:val="7"/>
          <w:position w:val="-1"/>
        </w:rPr>
        <w:t>h</w:t>
      </w:r>
      <w:r w:rsidRPr="007839B7">
        <w:rPr>
          <w:rFonts w:asciiTheme="majorHAnsi" w:eastAsia="Cambria" w:hAnsiTheme="majorHAnsi" w:cs="Cambria"/>
          <w:spacing w:val="4"/>
          <w:position w:val="-1"/>
        </w:rPr>
        <w:t>o</w:t>
      </w:r>
      <w:r w:rsidRPr="007839B7">
        <w:rPr>
          <w:rFonts w:asciiTheme="majorHAnsi" w:eastAsia="Cambria" w:hAnsiTheme="majorHAnsi" w:cs="Cambria"/>
          <w:spacing w:val="6"/>
          <w:position w:val="-1"/>
        </w:rPr>
        <w:t>n</w:t>
      </w:r>
      <w:r w:rsidRPr="007839B7">
        <w:rPr>
          <w:rFonts w:asciiTheme="majorHAnsi" w:eastAsia="Cambria" w:hAnsiTheme="majorHAnsi" w:cs="Cambria"/>
          <w:spacing w:val="3"/>
          <w:position w:val="-1"/>
        </w:rPr>
        <w:t>e</w:t>
      </w:r>
      <w:r w:rsidRPr="007839B7">
        <w:rPr>
          <w:rFonts w:asciiTheme="majorHAnsi" w:eastAsia="Cambria" w:hAnsiTheme="majorHAnsi" w:cs="Cambria"/>
          <w:position w:val="-1"/>
        </w:rPr>
        <w:t>:</w:t>
      </w:r>
      <w:r w:rsidRPr="007839B7">
        <w:rPr>
          <w:rFonts w:asciiTheme="majorHAnsi" w:eastAsia="Cambria" w:hAnsiTheme="majorHAnsi" w:cs="Cambria"/>
          <w:spacing w:val="3"/>
          <w:position w:val="-1"/>
        </w:rPr>
        <w:t xml:space="preserve"> </w:t>
      </w:r>
      <w:r w:rsidRPr="007839B7">
        <w:rPr>
          <w:rFonts w:asciiTheme="majorHAnsi" w:eastAsia="Cambria" w:hAnsiTheme="majorHAnsi" w:cs="Cambria"/>
          <w:spacing w:val="10"/>
          <w:position w:val="-1"/>
        </w:rPr>
        <w:t>(</w:t>
      </w:r>
      <w:r w:rsidRPr="007839B7">
        <w:rPr>
          <w:rFonts w:asciiTheme="majorHAnsi" w:eastAsia="Cambria" w:hAnsiTheme="majorHAnsi" w:cs="Cambria"/>
          <w:spacing w:val="5"/>
          <w:position w:val="-1"/>
        </w:rPr>
        <w:t>214</w:t>
      </w:r>
      <w:r w:rsidRPr="007839B7">
        <w:rPr>
          <w:rFonts w:asciiTheme="majorHAnsi" w:eastAsia="Cambria" w:hAnsiTheme="majorHAnsi" w:cs="Cambria"/>
          <w:position w:val="-1"/>
        </w:rPr>
        <w:t>)</w:t>
      </w:r>
      <w:r w:rsidRPr="007839B7">
        <w:rPr>
          <w:rFonts w:asciiTheme="majorHAnsi" w:eastAsia="Cambria" w:hAnsiTheme="majorHAnsi" w:cs="Cambria"/>
          <w:spacing w:val="7"/>
          <w:position w:val="-1"/>
        </w:rPr>
        <w:t xml:space="preserve"> </w:t>
      </w:r>
      <w:r w:rsidRPr="007839B7">
        <w:rPr>
          <w:rFonts w:asciiTheme="majorHAnsi" w:eastAsia="Cambria" w:hAnsiTheme="majorHAnsi" w:cs="Cambria"/>
          <w:spacing w:val="5"/>
          <w:w w:val="99"/>
          <w:position w:val="-1"/>
        </w:rPr>
        <w:t>820</w:t>
      </w:r>
      <w:r w:rsidRPr="007839B7">
        <w:rPr>
          <w:rFonts w:asciiTheme="majorHAnsi" w:eastAsia="Cambria" w:hAnsiTheme="majorHAnsi" w:cs="Cambria"/>
          <w:spacing w:val="6"/>
          <w:w w:val="99"/>
          <w:position w:val="-1"/>
        </w:rPr>
        <w:t>-</w:t>
      </w:r>
      <w:r w:rsidRPr="007839B7">
        <w:rPr>
          <w:rFonts w:asciiTheme="majorHAnsi" w:eastAsia="Cambria" w:hAnsiTheme="majorHAnsi" w:cs="Cambria"/>
          <w:spacing w:val="5"/>
          <w:w w:val="99"/>
          <w:position w:val="-1"/>
        </w:rPr>
        <w:t>3</w:t>
      </w:r>
      <w:r w:rsidRPr="007839B7">
        <w:rPr>
          <w:rFonts w:asciiTheme="majorHAnsi" w:eastAsia="Cambria" w:hAnsiTheme="majorHAnsi" w:cs="Cambria"/>
          <w:spacing w:val="7"/>
          <w:w w:val="99"/>
          <w:position w:val="-1"/>
        </w:rPr>
        <w:t>3</w:t>
      </w:r>
      <w:r w:rsidRPr="007839B7">
        <w:rPr>
          <w:rFonts w:asciiTheme="majorHAnsi" w:eastAsia="Cambria" w:hAnsiTheme="majorHAnsi" w:cs="Cambria"/>
          <w:spacing w:val="5"/>
          <w:w w:val="99"/>
          <w:position w:val="-1"/>
        </w:rPr>
        <w:t>6</w:t>
      </w:r>
      <w:r w:rsidRPr="007839B7">
        <w:rPr>
          <w:rFonts w:asciiTheme="majorHAnsi" w:eastAsia="Cambria" w:hAnsiTheme="majorHAnsi" w:cs="Cambria"/>
          <w:w w:val="99"/>
          <w:position w:val="-1"/>
        </w:rPr>
        <w:t>1</w:t>
      </w:r>
    </w:p>
    <w:p w14:paraId="3952AA43" w14:textId="77777777" w:rsidR="003B09B4" w:rsidRPr="007839B7" w:rsidRDefault="003B09B4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335AB0F8" w14:textId="77777777" w:rsidR="003B09B4" w:rsidRPr="007839B7" w:rsidRDefault="003B09B4">
      <w:pPr>
        <w:spacing w:line="200" w:lineRule="exact"/>
        <w:rPr>
          <w:rFonts w:asciiTheme="majorHAnsi" w:hAnsiTheme="majorHAnsi"/>
        </w:rPr>
      </w:pPr>
    </w:p>
    <w:p w14:paraId="3943F1C3" w14:textId="33B60E78" w:rsidR="003B09B4" w:rsidRPr="007839B7" w:rsidRDefault="007839B7">
      <w:pPr>
        <w:spacing w:before="26"/>
        <w:ind w:left="140"/>
        <w:rPr>
          <w:rFonts w:asciiTheme="majorHAnsi" w:eastAsia="Cambria" w:hAnsiTheme="majorHAnsi" w:cs="Cambria"/>
          <w:sz w:val="24"/>
          <w:szCs w:val="24"/>
        </w:rPr>
      </w:pPr>
      <w:r w:rsidRPr="007839B7">
        <w:rPr>
          <w:rFonts w:asciiTheme="majorHAnsi" w:eastAsia="Cambria" w:hAnsiTheme="majorHAnsi" w:cs="Cambria"/>
          <w:b/>
          <w:spacing w:val="6"/>
          <w:sz w:val="24"/>
          <w:szCs w:val="24"/>
        </w:rPr>
        <w:t>OB</w:t>
      </w: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JECTI</w:t>
      </w:r>
      <w:r w:rsidRPr="007839B7">
        <w:rPr>
          <w:rFonts w:asciiTheme="majorHAnsi" w:eastAsia="Cambria" w:hAnsiTheme="majorHAnsi" w:cs="Cambria"/>
          <w:b/>
          <w:spacing w:val="5"/>
          <w:sz w:val="24"/>
          <w:szCs w:val="24"/>
        </w:rPr>
        <w:t>V</w:t>
      </w:r>
      <w:r w:rsidRPr="007839B7">
        <w:rPr>
          <w:rFonts w:asciiTheme="majorHAnsi" w:eastAsia="Cambria" w:hAnsiTheme="majorHAnsi" w:cs="Cambria"/>
          <w:b/>
          <w:sz w:val="24"/>
          <w:szCs w:val="24"/>
        </w:rPr>
        <w:t>E</w:t>
      </w:r>
    </w:p>
    <w:p w14:paraId="7E9E8D3E" w14:textId="77777777" w:rsidR="003B09B4" w:rsidRPr="007839B7" w:rsidRDefault="003B09B4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239D87B3" w14:textId="77777777" w:rsidR="003B09B4" w:rsidRPr="007839B7" w:rsidRDefault="007839B7">
      <w:pPr>
        <w:spacing w:line="240" w:lineRule="exact"/>
        <w:ind w:left="140" w:right="420"/>
        <w:rPr>
          <w:rFonts w:asciiTheme="majorHAnsi" w:eastAsia="Cambria" w:hAnsiTheme="majorHAnsi" w:cs="Cambria"/>
          <w:sz w:val="22"/>
          <w:szCs w:val="22"/>
        </w:rPr>
      </w:pPr>
      <w:r w:rsidRPr="007839B7">
        <w:rPr>
          <w:rFonts w:asciiTheme="majorHAnsi" w:eastAsia="Cambria" w:hAnsiTheme="majorHAnsi" w:cs="Cambria"/>
          <w:sz w:val="22"/>
          <w:szCs w:val="22"/>
        </w:rPr>
        <w:t>Patie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z w:val="22"/>
          <w:szCs w:val="22"/>
        </w:rPr>
        <w:t>t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-</w:t>
      </w:r>
      <w:r w:rsidRPr="007839B7">
        <w:rPr>
          <w:rFonts w:asciiTheme="majorHAnsi" w:eastAsia="Cambria" w:hAnsiTheme="majorHAnsi" w:cs="Cambria"/>
          <w:sz w:val="22"/>
          <w:szCs w:val="22"/>
        </w:rPr>
        <w:t>f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z w:val="22"/>
          <w:szCs w:val="22"/>
        </w:rPr>
        <w:t>u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z w:val="22"/>
          <w:szCs w:val="22"/>
        </w:rPr>
        <w:t>ed C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7839B7">
        <w:rPr>
          <w:rFonts w:asciiTheme="majorHAnsi" w:eastAsia="Cambria" w:hAnsiTheme="majorHAnsi" w:cs="Cambria"/>
          <w:sz w:val="22"/>
          <w:szCs w:val="22"/>
        </w:rPr>
        <w:t>rti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f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ed</w:t>
      </w:r>
      <w:r w:rsidRPr="007839B7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z w:val="22"/>
          <w:szCs w:val="22"/>
        </w:rPr>
        <w:t>u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si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z w:val="22"/>
          <w:szCs w:val="22"/>
        </w:rPr>
        <w:t>g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As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z w:val="22"/>
          <w:szCs w:val="22"/>
        </w:rPr>
        <w:t>ta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z w:val="22"/>
          <w:szCs w:val="22"/>
        </w:rPr>
        <w:t>t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and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mb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t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7839B7">
        <w:rPr>
          <w:rFonts w:asciiTheme="majorHAnsi" w:eastAsia="Cambria" w:hAnsiTheme="majorHAnsi" w:cs="Cambria"/>
          <w:sz w:val="22"/>
          <w:szCs w:val="22"/>
        </w:rPr>
        <w:t>us</w:t>
      </w:r>
      <w:r w:rsidRPr="007839B7">
        <w:rPr>
          <w:rFonts w:asciiTheme="majorHAnsi" w:eastAsia="Cambria" w:hAnsiTheme="majorHAnsi" w:cs="Cambria"/>
          <w:spacing w:val="2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z w:val="22"/>
          <w:szCs w:val="22"/>
        </w:rPr>
        <w:t>u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si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z w:val="22"/>
          <w:szCs w:val="22"/>
        </w:rPr>
        <w:t>g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t</w:t>
      </w:r>
      <w:r w:rsidRPr="007839B7">
        <w:rPr>
          <w:rFonts w:asciiTheme="majorHAnsi" w:eastAsia="Cambria" w:hAnsiTheme="majorHAnsi" w:cs="Cambria"/>
          <w:sz w:val="22"/>
          <w:szCs w:val="22"/>
        </w:rPr>
        <w:t xml:space="preserve">udent </w:t>
      </w:r>
      <w:r w:rsidRPr="007839B7">
        <w:rPr>
          <w:rFonts w:asciiTheme="majorHAnsi" w:eastAsia="Cambria" w:hAnsiTheme="majorHAnsi" w:cs="Cambria"/>
          <w:spacing w:val="-3"/>
          <w:sz w:val="22"/>
          <w:szCs w:val="22"/>
        </w:rPr>
        <w:t>w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 xml:space="preserve">th 4+ 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y</w:t>
      </w:r>
      <w:r w:rsidRPr="007839B7">
        <w:rPr>
          <w:rFonts w:asciiTheme="majorHAnsi" w:eastAsia="Cambria" w:hAnsiTheme="majorHAnsi" w:cs="Cambria"/>
          <w:sz w:val="22"/>
          <w:szCs w:val="22"/>
        </w:rPr>
        <w:t>ea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7839B7">
        <w:rPr>
          <w:rFonts w:asciiTheme="majorHAnsi" w:eastAsia="Cambria" w:hAnsiTheme="majorHAnsi" w:cs="Cambria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of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e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x</w:t>
      </w:r>
      <w:r w:rsidRPr="007839B7">
        <w:rPr>
          <w:rFonts w:asciiTheme="majorHAnsi" w:eastAsia="Cambria" w:hAnsiTheme="majorHAnsi" w:cs="Cambria"/>
          <w:sz w:val="22"/>
          <w:szCs w:val="22"/>
        </w:rPr>
        <w:t>per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e</w:t>
      </w:r>
      <w:r w:rsidRPr="007839B7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z w:val="22"/>
          <w:szCs w:val="22"/>
        </w:rPr>
        <w:t>e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 xml:space="preserve">health 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z w:val="22"/>
          <w:szCs w:val="22"/>
        </w:rPr>
        <w:t xml:space="preserve">are 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f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eld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-3"/>
          <w:sz w:val="22"/>
          <w:szCs w:val="22"/>
        </w:rPr>
        <w:t>w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 xml:space="preserve">th a 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p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on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f</w:t>
      </w:r>
      <w:r w:rsidRPr="007839B7">
        <w:rPr>
          <w:rFonts w:asciiTheme="majorHAnsi" w:eastAsia="Cambria" w:hAnsiTheme="majorHAnsi" w:cs="Cambria"/>
          <w:sz w:val="22"/>
          <w:szCs w:val="22"/>
        </w:rPr>
        <w:t>or lear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z w:val="22"/>
          <w:szCs w:val="22"/>
        </w:rPr>
        <w:t>g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a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z w:val="22"/>
          <w:szCs w:val="22"/>
        </w:rPr>
        <w:t xml:space="preserve">d 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7839B7">
        <w:rPr>
          <w:rFonts w:asciiTheme="majorHAnsi" w:eastAsia="Cambria" w:hAnsiTheme="majorHAnsi" w:cs="Cambria"/>
          <w:sz w:val="22"/>
          <w:szCs w:val="22"/>
        </w:rPr>
        <w:t>rowing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-3"/>
          <w:sz w:val="22"/>
          <w:szCs w:val="22"/>
        </w:rPr>
        <w:t>p</w:t>
      </w:r>
      <w:r w:rsidRPr="007839B7">
        <w:rPr>
          <w:rFonts w:asciiTheme="majorHAnsi" w:eastAsia="Cambria" w:hAnsiTheme="majorHAnsi" w:cs="Cambria"/>
          <w:sz w:val="22"/>
          <w:szCs w:val="22"/>
        </w:rPr>
        <w:t>rof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onally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-4"/>
          <w:sz w:val="22"/>
          <w:szCs w:val="22"/>
        </w:rPr>
        <w:t>w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th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a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d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y</w:t>
      </w:r>
      <w:r w:rsidRPr="007839B7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z w:val="22"/>
          <w:szCs w:val="22"/>
        </w:rPr>
        <w:t>a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h</w:t>
      </w:r>
      <w:r w:rsidRPr="007839B7">
        <w:rPr>
          <w:rFonts w:asciiTheme="majorHAnsi" w:eastAsia="Cambria" w:hAnsiTheme="majorHAnsi" w:cs="Cambria"/>
          <w:sz w:val="22"/>
          <w:szCs w:val="22"/>
        </w:rPr>
        <w:t>ealt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h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z w:val="22"/>
          <w:szCs w:val="22"/>
        </w:rPr>
        <w:t>a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7839B7">
        <w:rPr>
          <w:rFonts w:asciiTheme="majorHAnsi" w:eastAsia="Cambria" w:hAnsiTheme="majorHAnsi" w:cs="Cambria"/>
          <w:sz w:val="22"/>
          <w:szCs w:val="22"/>
        </w:rPr>
        <w:t>e e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nv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ro</w:t>
      </w:r>
      <w:r w:rsidRPr="007839B7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m</w:t>
      </w:r>
      <w:r w:rsidRPr="007839B7">
        <w:rPr>
          <w:rFonts w:asciiTheme="majorHAnsi" w:eastAsia="Cambria" w:hAnsiTheme="majorHAnsi" w:cs="Cambria"/>
          <w:sz w:val="22"/>
          <w:szCs w:val="22"/>
        </w:rPr>
        <w:t>en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7839B7">
        <w:rPr>
          <w:rFonts w:asciiTheme="majorHAnsi" w:eastAsia="Cambria" w:hAnsiTheme="majorHAnsi" w:cs="Cambria"/>
          <w:sz w:val="22"/>
          <w:szCs w:val="22"/>
        </w:rPr>
        <w:t>.</w:t>
      </w:r>
    </w:p>
    <w:p w14:paraId="6D6BA163" w14:textId="77777777" w:rsidR="003B09B4" w:rsidRPr="007839B7" w:rsidRDefault="003B09B4">
      <w:pPr>
        <w:spacing w:before="20" w:line="260" w:lineRule="exact"/>
        <w:rPr>
          <w:rFonts w:asciiTheme="majorHAnsi" w:hAnsiTheme="majorHAnsi"/>
          <w:sz w:val="26"/>
          <w:szCs w:val="26"/>
        </w:rPr>
      </w:pPr>
    </w:p>
    <w:p w14:paraId="551B381E" w14:textId="77777777" w:rsidR="003B09B4" w:rsidRPr="007839B7" w:rsidRDefault="007839B7">
      <w:pPr>
        <w:ind w:left="140"/>
        <w:rPr>
          <w:rFonts w:asciiTheme="majorHAnsi" w:eastAsia="Cambria" w:hAnsiTheme="majorHAnsi" w:cs="Cambria"/>
          <w:sz w:val="24"/>
          <w:szCs w:val="24"/>
        </w:rPr>
      </w:pP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E</w:t>
      </w:r>
      <w:r w:rsidRPr="007839B7">
        <w:rPr>
          <w:rFonts w:asciiTheme="majorHAnsi" w:eastAsia="Cambria" w:hAnsiTheme="majorHAnsi" w:cs="Cambria"/>
          <w:b/>
          <w:spacing w:val="5"/>
          <w:sz w:val="24"/>
          <w:szCs w:val="24"/>
        </w:rPr>
        <w:t>D</w:t>
      </w: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UC</w:t>
      </w:r>
      <w:r w:rsidRPr="007839B7">
        <w:rPr>
          <w:rFonts w:asciiTheme="majorHAnsi" w:eastAsia="Cambria" w:hAnsiTheme="majorHAnsi" w:cs="Cambria"/>
          <w:b/>
          <w:spacing w:val="6"/>
          <w:sz w:val="24"/>
          <w:szCs w:val="24"/>
        </w:rPr>
        <w:t>A</w:t>
      </w: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TI</w:t>
      </w:r>
      <w:r w:rsidRPr="007839B7">
        <w:rPr>
          <w:rFonts w:asciiTheme="majorHAnsi" w:eastAsia="Cambria" w:hAnsiTheme="majorHAnsi" w:cs="Cambria"/>
          <w:b/>
          <w:spacing w:val="6"/>
          <w:sz w:val="24"/>
          <w:szCs w:val="24"/>
        </w:rPr>
        <w:t>O</w:t>
      </w:r>
      <w:r w:rsidRPr="007839B7">
        <w:rPr>
          <w:rFonts w:asciiTheme="majorHAnsi" w:eastAsia="Cambria" w:hAnsiTheme="majorHAnsi" w:cs="Cambria"/>
          <w:b/>
          <w:sz w:val="24"/>
          <w:szCs w:val="24"/>
        </w:rPr>
        <w:t>N</w:t>
      </w:r>
    </w:p>
    <w:p w14:paraId="1044B922" w14:textId="77777777" w:rsidR="003B09B4" w:rsidRPr="007839B7" w:rsidRDefault="003B09B4">
      <w:pPr>
        <w:spacing w:line="100" w:lineRule="exact"/>
        <w:rPr>
          <w:rFonts w:asciiTheme="majorHAnsi" w:hAnsiTheme="majorHAnsi"/>
          <w:sz w:val="10"/>
          <w:szCs w:val="10"/>
        </w:rPr>
      </w:pPr>
    </w:p>
    <w:p w14:paraId="377F05D9" w14:textId="6A55EEBA" w:rsidR="003B09B4" w:rsidRPr="007839B7" w:rsidRDefault="007839B7">
      <w:pPr>
        <w:ind w:left="140"/>
        <w:rPr>
          <w:rFonts w:asciiTheme="majorHAnsi" w:eastAsia="Cambria" w:hAnsiTheme="majorHAnsi" w:cs="Cambria"/>
          <w:sz w:val="22"/>
          <w:szCs w:val="22"/>
        </w:rPr>
      </w:pPr>
      <w:r w:rsidRPr="007839B7">
        <w:rPr>
          <w:rFonts w:asciiTheme="majorHAnsi" w:eastAsia="Cambria" w:hAnsiTheme="majorHAnsi" w:cs="Cambria"/>
          <w:b/>
          <w:sz w:val="22"/>
          <w:szCs w:val="22"/>
        </w:rPr>
        <w:t>Bay</w:t>
      </w:r>
      <w:r w:rsidRPr="007839B7">
        <w:rPr>
          <w:rFonts w:asciiTheme="majorHAnsi" w:eastAsia="Cambria" w:hAnsiTheme="majorHAnsi" w:cs="Cambria"/>
          <w:b/>
          <w:spacing w:val="-1"/>
          <w:sz w:val="22"/>
          <w:szCs w:val="22"/>
        </w:rPr>
        <w:t>lo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r</w:t>
      </w:r>
      <w:r w:rsidRPr="007839B7">
        <w:rPr>
          <w:rFonts w:asciiTheme="majorHAnsi" w:eastAsia="Cambria" w:hAnsiTheme="majorHAnsi" w:cs="Cambria"/>
          <w:b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Un</w:t>
      </w:r>
      <w:r w:rsidRPr="007839B7">
        <w:rPr>
          <w:rFonts w:asciiTheme="majorHAnsi" w:eastAsia="Cambria" w:hAnsiTheme="majorHAnsi" w:cs="Cambria"/>
          <w:b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v</w:t>
      </w:r>
      <w:r w:rsidRPr="007839B7">
        <w:rPr>
          <w:rFonts w:asciiTheme="majorHAnsi" w:eastAsia="Cambria" w:hAnsiTheme="majorHAnsi" w:cs="Cambria"/>
          <w:b/>
          <w:spacing w:val="1"/>
          <w:sz w:val="22"/>
          <w:szCs w:val="22"/>
        </w:rPr>
        <w:t>e</w:t>
      </w:r>
      <w:r w:rsidRPr="007839B7">
        <w:rPr>
          <w:rFonts w:asciiTheme="majorHAnsi" w:eastAsia="Cambria" w:hAnsiTheme="majorHAnsi" w:cs="Cambria"/>
          <w:b/>
          <w:spacing w:val="-1"/>
          <w:sz w:val="22"/>
          <w:szCs w:val="22"/>
        </w:rPr>
        <w:t>r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si</w:t>
      </w:r>
      <w:r w:rsidRPr="007839B7">
        <w:rPr>
          <w:rFonts w:asciiTheme="majorHAnsi" w:eastAsia="Cambria" w:hAnsiTheme="majorHAnsi" w:cs="Cambria"/>
          <w:b/>
          <w:spacing w:val="-2"/>
          <w:sz w:val="22"/>
          <w:szCs w:val="22"/>
        </w:rPr>
        <w:t>t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y Loui</w:t>
      </w:r>
      <w:r w:rsidRPr="007839B7">
        <w:rPr>
          <w:rFonts w:asciiTheme="majorHAnsi" w:eastAsia="Cambria" w:hAnsiTheme="majorHAnsi" w:cs="Cambria"/>
          <w:b/>
          <w:spacing w:val="-3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 xml:space="preserve">e </w:t>
      </w:r>
      <w:r w:rsidRPr="007839B7">
        <w:rPr>
          <w:rFonts w:asciiTheme="majorHAnsi" w:eastAsia="Cambria" w:hAnsiTheme="majorHAnsi" w:cs="Cambria"/>
          <w:b/>
          <w:spacing w:val="-1"/>
          <w:sz w:val="22"/>
          <w:szCs w:val="22"/>
        </w:rPr>
        <w:t>H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er</w:t>
      </w:r>
      <w:r w:rsidRPr="007839B7">
        <w:rPr>
          <w:rFonts w:asciiTheme="majorHAnsi" w:eastAsia="Cambria" w:hAnsiTheme="majorHAnsi" w:cs="Cambria"/>
          <w:b/>
          <w:spacing w:val="-2"/>
          <w:sz w:val="22"/>
          <w:szCs w:val="22"/>
        </w:rPr>
        <w:t>r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b/>
          <w:spacing w:val="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g</w:t>
      </w:r>
      <w:r w:rsidRPr="007839B7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7839B7">
        <w:rPr>
          <w:rFonts w:asciiTheme="majorHAnsi" w:eastAsia="Cambria" w:hAnsiTheme="majorHAnsi" w:cs="Cambria"/>
          <w:b/>
          <w:spacing w:val="-3"/>
          <w:sz w:val="22"/>
          <w:szCs w:val="22"/>
        </w:rPr>
        <w:t>o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b/>
          <w:spacing w:val="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b/>
          <w:spacing w:val="-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ch</w:t>
      </w:r>
      <w:r w:rsidRPr="007839B7">
        <w:rPr>
          <w:rFonts w:asciiTheme="majorHAnsi" w:eastAsia="Cambria" w:hAnsiTheme="majorHAnsi" w:cs="Cambria"/>
          <w:b/>
          <w:spacing w:val="-1"/>
          <w:sz w:val="22"/>
          <w:szCs w:val="22"/>
        </w:rPr>
        <w:t>oo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l</w:t>
      </w:r>
      <w:r w:rsidRPr="007839B7">
        <w:rPr>
          <w:rFonts w:asciiTheme="majorHAnsi" w:eastAsia="Cambria" w:hAnsiTheme="majorHAnsi" w:cs="Cambria"/>
          <w:b/>
          <w:spacing w:val="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b/>
          <w:spacing w:val="-1"/>
          <w:sz w:val="22"/>
          <w:szCs w:val="22"/>
        </w:rPr>
        <w:t>o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 xml:space="preserve">f </w:t>
      </w:r>
      <w:r w:rsidRPr="007839B7">
        <w:rPr>
          <w:rFonts w:asciiTheme="majorHAnsi" w:eastAsia="Cambria" w:hAnsiTheme="majorHAnsi" w:cs="Cambria"/>
          <w:b/>
          <w:spacing w:val="-2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u</w:t>
      </w:r>
      <w:r w:rsidRPr="007839B7">
        <w:rPr>
          <w:rFonts w:asciiTheme="majorHAnsi" w:eastAsia="Cambria" w:hAnsiTheme="majorHAnsi" w:cs="Cambria"/>
          <w:b/>
          <w:spacing w:val="-1"/>
          <w:sz w:val="22"/>
          <w:szCs w:val="22"/>
        </w:rPr>
        <w:t>r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sin</w:t>
      </w:r>
      <w:r w:rsidRPr="007839B7">
        <w:rPr>
          <w:rFonts w:asciiTheme="majorHAnsi" w:eastAsia="Cambria" w:hAnsiTheme="majorHAnsi" w:cs="Cambria"/>
          <w:b/>
          <w:spacing w:val="1"/>
          <w:sz w:val="22"/>
          <w:szCs w:val="22"/>
        </w:rPr>
        <w:t>g</w:t>
      </w:r>
      <w:r w:rsidRPr="007839B7">
        <w:rPr>
          <w:rFonts w:asciiTheme="majorHAnsi" w:eastAsia="Cambria" w:hAnsiTheme="majorHAnsi" w:cs="Cambria"/>
          <w:b/>
          <w:sz w:val="22"/>
          <w:szCs w:val="22"/>
        </w:rPr>
        <w:t>:</w:t>
      </w:r>
      <w:r w:rsidRPr="007839B7">
        <w:rPr>
          <w:rFonts w:asciiTheme="majorHAnsi" w:eastAsia="Cambria" w:hAnsiTheme="majorHAnsi" w:cs="Cambria"/>
          <w:b/>
          <w:spacing w:val="-2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Dall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z w:val="22"/>
          <w:szCs w:val="22"/>
        </w:rPr>
        <w:t>,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7839B7">
        <w:rPr>
          <w:rFonts w:asciiTheme="majorHAnsi" w:eastAsia="Cambria" w:hAnsiTheme="majorHAnsi" w:cs="Cambria"/>
          <w:sz w:val="22"/>
          <w:szCs w:val="22"/>
        </w:rPr>
        <w:t xml:space="preserve">X                                          </w:t>
      </w:r>
      <w:r w:rsidRPr="007839B7">
        <w:rPr>
          <w:rFonts w:asciiTheme="majorHAnsi" w:eastAsia="Cambria" w:hAnsiTheme="majorHAnsi" w:cs="Cambria"/>
          <w:spacing w:val="47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E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x</w:t>
      </w:r>
      <w:r w:rsidRPr="007839B7">
        <w:rPr>
          <w:rFonts w:asciiTheme="majorHAnsi" w:eastAsia="Cambria" w:hAnsiTheme="majorHAnsi" w:cs="Cambria"/>
          <w:sz w:val="22"/>
          <w:szCs w:val="22"/>
        </w:rPr>
        <w:t>pe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z w:val="22"/>
          <w:szCs w:val="22"/>
        </w:rPr>
        <w:t>ted: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May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2</w:t>
      </w:r>
      <w:r w:rsidRPr="007839B7">
        <w:rPr>
          <w:rFonts w:asciiTheme="majorHAnsi" w:eastAsia="Cambria" w:hAnsiTheme="majorHAnsi" w:cs="Cambria"/>
          <w:spacing w:val="-3"/>
          <w:sz w:val="22"/>
          <w:szCs w:val="22"/>
        </w:rPr>
        <w:t>0</w:t>
      </w:r>
      <w:r w:rsidRPr="007839B7">
        <w:rPr>
          <w:rFonts w:asciiTheme="majorHAnsi" w:eastAsia="Cambria" w:hAnsiTheme="majorHAnsi" w:cs="Cambria"/>
          <w:sz w:val="22"/>
          <w:szCs w:val="22"/>
        </w:rPr>
        <w:t>13</w:t>
      </w:r>
    </w:p>
    <w:p w14:paraId="1F102E06" w14:textId="77777777" w:rsidR="003B09B4" w:rsidRPr="007839B7" w:rsidRDefault="007839B7">
      <w:pPr>
        <w:spacing w:line="24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7839B7">
        <w:rPr>
          <w:rFonts w:asciiTheme="majorHAnsi" w:eastAsia="Cambria" w:hAnsiTheme="majorHAnsi" w:cs="Cambria"/>
          <w:position w:val="-1"/>
          <w:sz w:val="22"/>
          <w:szCs w:val="22"/>
        </w:rPr>
        <w:t>Bach</w:t>
      </w:r>
      <w:r w:rsidRPr="007839B7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e</w:t>
      </w:r>
      <w:r w:rsidRPr="007839B7">
        <w:rPr>
          <w:rFonts w:asciiTheme="majorHAnsi" w:eastAsia="Cambria" w:hAnsiTheme="majorHAnsi" w:cs="Cambria"/>
          <w:position w:val="-1"/>
          <w:sz w:val="22"/>
          <w:szCs w:val="22"/>
        </w:rPr>
        <w:t>lo</w:t>
      </w:r>
      <w:r w:rsidRPr="007839B7">
        <w:rPr>
          <w:rFonts w:asciiTheme="majorHAnsi" w:eastAsia="Cambria" w:hAnsiTheme="majorHAnsi" w:cs="Cambria"/>
          <w:spacing w:val="-2"/>
          <w:position w:val="-1"/>
          <w:sz w:val="22"/>
          <w:szCs w:val="22"/>
        </w:rPr>
        <w:t>r</w:t>
      </w:r>
      <w:r w:rsidRPr="007839B7">
        <w:rPr>
          <w:rFonts w:asciiTheme="majorHAnsi" w:eastAsia="Cambria" w:hAnsiTheme="majorHAnsi" w:cs="Cambria"/>
          <w:position w:val="-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position w:val="-1"/>
          <w:sz w:val="22"/>
          <w:szCs w:val="22"/>
        </w:rPr>
        <w:t xml:space="preserve">of </w:t>
      </w:r>
      <w:r w:rsidRPr="007839B7">
        <w:rPr>
          <w:rFonts w:asciiTheme="majorHAnsi" w:eastAsia="Cambria" w:hAnsiTheme="majorHAnsi" w:cs="Cambria"/>
          <w:spacing w:val="-2"/>
          <w:position w:val="-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position w:val="-1"/>
          <w:sz w:val="22"/>
          <w:szCs w:val="22"/>
        </w:rPr>
        <w:t>ence</w:t>
      </w:r>
      <w:r w:rsidRPr="007839B7">
        <w:rPr>
          <w:rFonts w:asciiTheme="majorHAnsi" w:eastAsia="Cambria" w:hAnsiTheme="majorHAnsi" w:cs="Cambria"/>
          <w:spacing w:val="-2"/>
          <w:position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position w:val="-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-2"/>
          <w:position w:val="-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position w:val="-1"/>
          <w:sz w:val="22"/>
          <w:szCs w:val="22"/>
        </w:rPr>
        <w:t>ur</w:t>
      </w:r>
      <w:r w:rsidRPr="007839B7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position w:val="-1"/>
          <w:sz w:val="22"/>
          <w:szCs w:val="22"/>
        </w:rPr>
        <w:t xml:space="preserve">g, </w:t>
      </w:r>
      <w:r w:rsidRPr="007839B7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G</w:t>
      </w:r>
      <w:r w:rsidRPr="007839B7">
        <w:rPr>
          <w:rFonts w:asciiTheme="majorHAnsi" w:eastAsia="Cambria" w:hAnsiTheme="majorHAnsi" w:cs="Cambria"/>
          <w:position w:val="-1"/>
          <w:sz w:val="22"/>
          <w:szCs w:val="22"/>
        </w:rPr>
        <w:t>P</w:t>
      </w:r>
      <w:r w:rsidRPr="007839B7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A</w:t>
      </w:r>
      <w:r w:rsidRPr="007839B7">
        <w:rPr>
          <w:rFonts w:asciiTheme="majorHAnsi" w:eastAsia="Cambria" w:hAnsiTheme="majorHAnsi" w:cs="Cambria"/>
          <w:position w:val="-1"/>
          <w:sz w:val="22"/>
          <w:szCs w:val="22"/>
        </w:rPr>
        <w:t>: 3.95</w:t>
      </w:r>
    </w:p>
    <w:p w14:paraId="4AC26E00" w14:textId="77777777" w:rsidR="003B09B4" w:rsidRPr="007839B7" w:rsidRDefault="003B09B4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8"/>
        <w:gridCol w:w="2540"/>
        <w:gridCol w:w="412"/>
        <w:gridCol w:w="2198"/>
        <w:gridCol w:w="3002"/>
      </w:tblGrid>
      <w:tr w:rsidR="003B09B4" w:rsidRPr="007839B7" w14:paraId="5966EC00" w14:textId="77777777">
        <w:trPr>
          <w:trHeight w:hRule="exact" w:val="449"/>
        </w:trPr>
        <w:tc>
          <w:tcPr>
            <w:tcW w:w="2708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2002DD54" w14:textId="77777777" w:rsidR="003B09B4" w:rsidRPr="007839B7" w:rsidRDefault="007839B7">
            <w:pPr>
              <w:spacing w:before="66"/>
              <w:ind w:left="29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7839B7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CLINI</w:t>
            </w:r>
            <w:r w:rsidRPr="007839B7">
              <w:rPr>
                <w:rFonts w:asciiTheme="majorHAnsi" w:eastAsia="Cambria" w:hAnsiTheme="majorHAnsi" w:cs="Cambria"/>
                <w:b/>
                <w:spacing w:val="7"/>
                <w:sz w:val="24"/>
                <w:szCs w:val="24"/>
              </w:rPr>
              <w:t>C</w:t>
            </w:r>
            <w:r w:rsidRPr="007839B7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A</w:t>
            </w:r>
            <w:r w:rsidRPr="007839B7">
              <w:rPr>
                <w:rFonts w:asciiTheme="majorHAnsi" w:eastAsia="Cambria" w:hAnsiTheme="majorHAnsi" w:cs="Cambria"/>
                <w:b/>
                <w:sz w:val="24"/>
                <w:szCs w:val="24"/>
              </w:rPr>
              <w:t>L</w:t>
            </w:r>
            <w:r w:rsidRPr="007839B7">
              <w:rPr>
                <w:rFonts w:asciiTheme="majorHAnsi" w:eastAsia="Cambria" w:hAnsiTheme="majorHAnsi" w:cs="Cambria"/>
                <w:b/>
                <w:spacing w:val="11"/>
                <w:sz w:val="24"/>
                <w:szCs w:val="24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E</w:t>
            </w:r>
            <w:r w:rsidRPr="007839B7">
              <w:rPr>
                <w:rFonts w:asciiTheme="majorHAnsi" w:eastAsia="Cambria" w:hAnsiTheme="majorHAnsi" w:cs="Cambria"/>
                <w:b/>
                <w:spacing w:val="6"/>
                <w:sz w:val="24"/>
                <w:szCs w:val="24"/>
              </w:rPr>
              <w:t>X</w:t>
            </w:r>
            <w:r w:rsidRPr="007839B7">
              <w:rPr>
                <w:rFonts w:asciiTheme="majorHAnsi" w:eastAsia="Cambria" w:hAnsiTheme="majorHAnsi" w:cs="Cambria"/>
                <w:b/>
                <w:spacing w:val="5"/>
                <w:sz w:val="24"/>
                <w:szCs w:val="24"/>
              </w:rPr>
              <w:t>P</w:t>
            </w:r>
            <w:r w:rsidRPr="007839B7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E</w:t>
            </w:r>
            <w:r w:rsidRPr="007839B7">
              <w:rPr>
                <w:rFonts w:asciiTheme="majorHAnsi" w:eastAsia="Cambria" w:hAnsiTheme="majorHAnsi" w:cs="Cambria"/>
                <w:b/>
                <w:spacing w:val="7"/>
                <w:sz w:val="24"/>
                <w:szCs w:val="24"/>
              </w:rPr>
              <w:t>R</w:t>
            </w:r>
            <w:r w:rsidRPr="007839B7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IEN</w:t>
            </w:r>
            <w:r w:rsidRPr="007839B7">
              <w:rPr>
                <w:rFonts w:asciiTheme="majorHAnsi" w:eastAsia="Cambria" w:hAnsiTheme="majorHAnsi" w:cs="Cambria"/>
                <w:b/>
                <w:spacing w:val="7"/>
                <w:sz w:val="24"/>
                <w:szCs w:val="24"/>
              </w:rPr>
              <w:t>C</w:t>
            </w:r>
            <w:r w:rsidRPr="007839B7">
              <w:rPr>
                <w:rFonts w:asciiTheme="majorHAnsi" w:eastAsia="Cambria" w:hAnsiTheme="majorHAnsi" w:cs="Cambria"/>
                <w:b/>
                <w:sz w:val="24"/>
                <w:szCs w:val="24"/>
              </w:rPr>
              <w:t>E</w:t>
            </w:r>
          </w:p>
        </w:tc>
        <w:tc>
          <w:tcPr>
            <w:tcW w:w="8152" w:type="dxa"/>
            <w:gridSpan w:val="4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28F1A580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</w:tr>
      <w:tr w:rsidR="003B09B4" w:rsidRPr="007839B7" w14:paraId="6E42200B" w14:textId="77777777">
        <w:trPr>
          <w:trHeight w:hRule="exact" w:val="268"/>
        </w:trPr>
        <w:tc>
          <w:tcPr>
            <w:tcW w:w="2708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5C78A74C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Pedi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1BB6ECA6" w14:textId="77777777" w:rsidR="003B09B4" w:rsidRPr="007839B7" w:rsidRDefault="007839B7">
            <w:pPr>
              <w:spacing w:line="240" w:lineRule="exact"/>
              <w:ind w:left="201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hi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dre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n’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M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ed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al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: Dalla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53A14E35" w14:textId="77777777" w:rsidR="003B09B4" w:rsidRPr="007839B7" w:rsidRDefault="007839B7">
            <w:pPr>
              <w:spacing w:line="240" w:lineRule="exact"/>
              <w:ind w:left="812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all 2012</w:t>
            </w:r>
          </w:p>
        </w:tc>
      </w:tr>
      <w:tr w:rsidR="003B09B4" w:rsidRPr="007839B7" w14:paraId="51D913FF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79D42933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tetr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3D763F" w14:textId="77777777" w:rsidR="003B09B4" w:rsidRPr="007839B7" w:rsidRDefault="007839B7">
            <w:pPr>
              <w:spacing w:line="240" w:lineRule="exact"/>
              <w:ind w:left="201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Ba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y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lor Un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ty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Med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Cen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er: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Dall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5FEE3E4E" w14:textId="77777777" w:rsidR="003B09B4" w:rsidRPr="007839B7" w:rsidRDefault="007839B7">
            <w:pPr>
              <w:spacing w:line="240" w:lineRule="exact"/>
              <w:ind w:left="812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all 2012</w:t>
            </w:r>
          </w:p>
        </w:tc>
      </w:tr>
      <w:tr w:rsidR="003B09B4" w:rsidRPr="007839B7" w14:paraId="6E378641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FE0F96D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Operating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R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m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D91A1" w14:textId="77777777" w:rsidR="003B09B4" w:rsidRPr="007839B7" w:rsidRDefault="007839B7">
            <w:pPr>
              <w:spacing w:line="240" w:lineRule="exact"/>
              <w:ind w:left="201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Ba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y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lor Un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ty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Med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Cen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er: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Dall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1D58AED3" w14:textId="77777777" w:rsidR="003B09B4" w:rsidRPr="007839B7" w:rsidRDefault="007839B7">
            <w:pPr>
              <w:spacing w:line="240" w:lineRule="exact"/>
              <w:ind w:left="812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pring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2012</w:t>
            </w:r>
          </w:p>
        </w:tc>
      </w:tr>
      <w:tr w:rsidR="003B09B4" w:rsidRPr="007839B7" w14:paraId="68A11A4E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63264EE4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Med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ur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AD7497" w14:textId="77777777" w:rsidR="003B09B4" w:rsidRPr="007839B7" w:rsidRDefault="007839B7">
            <w:pPr>
              <w:spacing w:line="240" w:lineRule="exact"/>
              <w:ind w:left="201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Ba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y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lor Un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ty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Med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Cen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er: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Dall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4C5EB70C" w14:textId="77777777" w:rsidR="003B09B4" w:rsidRPr="007839B7" w:rsidRDefault="007839B7">
            <w:pPr>
              <w:spacing w:line="240" w:lineRule="exact"/>
              <w:ind w:left="812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pring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2012</w:t>
            </w:r>
          </w:p>
        </w:tc>
      </w:tr>
      <w:tr w:rsidR="003B09B4" w:rsidRPr="007839B7" w14:paraId="064E8864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77AFF1A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Psyc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h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at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936FB" w14:textId="77777777" w:rsidR="003B09B4" w:rsidRPr="007839B7" w:rsidRDefault="007839B7">
            <w:pPr>
              <w:spacing w:line="240" w:lineRule="exact"/>
              <w:ind w:left="201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U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ty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B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ha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ral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H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alth: De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to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54DEE6F1" w14:textId="77777777" w:rsidR="003B09B4" w:rsidRPr="007839B7" w:rsidRDefault="007839B7">
            <w:pPr>
              <w:spacing w:line="240" w:lineRule="exact"/>
              <w:ind w:left="812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pring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2012</w:t>
            </w:r>
          </w:p>
        </w:tc>
      </w:tr>
      <w:tr w:rsidR="003B09B4" w:rsidRPr="007839B7" w14:paraId="25BC181A" w14:textId="77777777">
        <w:trPr>
          <w:trHeight w:hRule="exact" w:val="400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DD319D5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Med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ur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2A803" w14:textId="77777777" w:rsidR="003B09B4" w:rsidRPr="007839B7" w:rsidRDefault="007839B7">
            <w:pPr>
              <w:spacing w:line="240" w:lineRule="exact"/>
              <w:ind w:left="201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Meth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Me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te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: Dalla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73447EA9" w14:textId="77777777" w:rsidR="003B09B4" w:rsidRPr="007839B7" w:rsidRDefault="007839B7">
            <w:pPr>
              <w:spacing w:line="240" w:lineRule="exact"/>
              <w:ind w:left="812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all 2011</w:t>
            </w:r>
          </w:p>
        </w:tc>
      </w:tr>
      <w:tr w:rsidR="003B09B4" w:rsidRPr="007839B7" w14:paraId="0CEDA0E5" w14:textId="77777777">
        <w:trPr>
          <w:trHeight w:hRule="exact" w:val="511"/>
        </w:trPr>
        <w:tc>
          <w:tcPr>
            <w:tcW w:w="2708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3BF556EA" w14:textId="77777777" w:rsidR="003B09B4" w:rsidRPr="007839B7" w:rsidRDefault="003B09B4">
            <w:pPr>
              <w:spacing w:before="8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4E14350F" w14:textId="77777777" w:rsidR="003B09B4" w:rsidRPr="007839B7" w:rsidRDefault="007839B7">
            <w:pPr>
              <w:ind w:left="29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7839B7">
              <w:rPr>
                <w:rFonts w:asciiTheme="majorHAnsi" w:eastAsia="Cambria" w:hAnsiTheme="majorHAnsi" w:cs="Cambria"/>
                <w:b/>
                <w:spacing w:val="5"/>
                <w:sz w:val="24"/>
                <w:szCs w:val="24"/>
              </w:rPr>
              <w:t>W</w:t>
            </w:r>
            <w:r w:rsidRPr="007839B7">
              <w:rPr>
                <w:rFonts w:asciiTheme="majorHAnsi" w:eastAsia="Cambria" w:hAnsiTheme="majorHAnsi" w:cs="Cambria"/>
                <w:b/>
                <w:spacing w:val="6"/>
                <w:sz w:val="24"/>
                <w:szCs w:val="24"/>
              </w:rPr>
              <w:t>O</w:t>
            </w:r>
            <w:r w:rsidRPr="007839B7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R</w:t>
            </w:r>
            <w:r w:rsidRPr="007839B7">
              <w:rPr>
                <w:rFonts w:asciiTheme="majorHAnsi" w:eastAsia="Cambria" w:hAnsiTheme="majorHAnsi" w:cs="Cambria"/>
                <w:b/>
                <w:sz w:val="24"/>
                <w:szCs w:val="24"/>
              </w:rPr>
              <w:t>K</w:t>
            </w:r>
            <w:r w:rsidRPr="007839B7">
              <w:rPr>
                <w:rFonts w:asciiTheme="majorHAnsi" w:eastAsia="Cambria" w:hAnsiTheme="majorHAnsi" w:cs="Cambria"/>
                <w:b/>
                <w:spacing w:val="9"/>
                <w:sz w:val="24"/>
                <w:szCs w:val="24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E</w:t>
            </w:r>
            <w:r w:rsidRPr="007839B7">
              <w:rPr>
                <w:rFonts w:asciiTheme="majorHAnsi" w:eastAsia="Cambria" w:hAnsiTheme="majorHAnsi" w:cs="Cambria"/>
                <w:b/>
                <w:spacing w:val="6"/>
                <w:sz w:val="24"/>
                <w:szCs w:val="24"/>
              </w:rPr>
              <w:t>X</w:t>
            </w:r>
            <w:r w:rsidRPr="007839B7">
              <w:rPr>
                <w:rFonts w:asciiTheme="majorHAnsi" w:eastAsia="Cambria" w:hAnsiTheme="majorHAnsi" w:cs="Cambria"/>
                <w:b/>
                <w:spacing w:val="5"/>
                <w:sz w:val="24"/>
                <w:szCs w:val="24"/>
              </w:rPr>
              <w:t>P</w:t>
            </w:r>
            <w:r w:rsidRPr="007839B7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ERIE</w:t>
            </w:r>
            <w:r w:rsidRPr="007839B7">
              <w:rPr>
                <w:rFonts w:asciiTheme="majorHAnsi" w:eastAsia="Cambria" w:hAnsiTheme="majorHAnsi" w:cs="Cambria"/>
                <w:b/>
                <w:spacing w:val="7"/>
                <w:sz w:val="24"/>
                <w:szCs w:val="24"/>
              </w:rPr>
              <w:t>N</w:t>
            </w:r>
            <w:r w:rsidRPr="007839B7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C</w:t>
            </w:r>
            <w:r w:rsidRPr="007839B7">
              <w:rPr>
                <w:rFonts w:asciiTheme="majorHAnsi" w:eastAsia="Cambria" w:hAnsiTheme="majorHAnsi" w:cs="Cambria"/>
                <w:b/>
                <w:sz w:val="24"/>
                <w:szCs w:val="24"/>
              </w:rPr>
              <w:t>E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7844696C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738D406E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</w:tr>
      <w:tr w:rsidR="003B09B4" w:rsidRPr="007839B7" w14:paraId="75F9E8DF" w14:textId="77777777">
        <w:trPr>
          <w:trHeight w:hRule="exact" w:val="268"/>
        </w:trPr>
        <w:tc>
          <w:tcPr>
            <w:tcW w:w="5248" w:type="dxa"/>
            <w:gridSpan w:val="2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13421815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Bay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lo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 xml:space="preserve"> U</w:t>
            </w:r>
            <w:r w:rsidRPr="007839B7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iv</w:t>
            </w:r>
            <w:r w:rsidRPr="007839B7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si</w:t>
            </w:r>
            <w:r w:rsidRPr="007839B7">
              <w:rPr>
                <w:rFonts w:asciiTheme="majorHAnsi" w:eastAsia="Cambria" w:hAnsiTheme="majorHAnsi" w:cs="Cambria"/>
                <w:b/>
                <w:spacing w:val="-2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y M</w:t>
            </w:r>
            <w:r w:rsidRPr="007839B7">
              <w:rPr>
                <w:rFonts w:asciiTheme="majorHAnsi" w:eastAsia="Cambria" w:hAnsiTheme="majorHAnsi" w:cs="Cambria"/>
                <w:b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di</w:t>
            </w:r>
            <w:r w:rsidRPr="007839B7">
              <w:rPr>
                <w:rFonts w:asciiTheme="majorHAnsi" w:eastAsia="Cambria" w:hAnsiTheme="majorHAnsi" w:cs="Cambria"/>
                <w:b/>
                <w:spacing w:val="-2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al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Ce</w:t>
            </w:r>
            <w:r w:rsidRPr="007839B7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er:</w:t>
            </w:r>
            <w:r w:rsidRPr="007839B7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Da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,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69A29B84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1E351882" w14:textId="77777777" w:rsidR="003B09B4" w:rsidRPr="007839B7" w:rsidRDefault="007839B7">
            <w:pPr>
              <w:spacing w:line="240" w:lineRule="exact"/>
              <w:ind w:left="301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Mar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h,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20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1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2-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ent</w:t>
            </w:r>
          </w:p>
        </w:tc>
      </w:tr>
      <w:tr w:rsidR="003B09B4" w:rsidRPr="007839B7" w14:paraId="3C2AE33E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7B551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u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e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h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–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au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 M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ic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-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ur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U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8A3931C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F52DE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</w:tr>
      <w:tr w:rsidR="003B09B4" w:rsidRPr="007839B7" w14:paraId="390B83EC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C9E22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7839B7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r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ord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at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'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tal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s,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take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02B6BAD" w14:textId="77777777" w:rsidR="003B09B4" w:rsidRPr="007839B7" w:rsidRDefault="007839B7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E7FDA" w14:textId="77777777" w:rsidR="003B09B4" w:rsidRPr="007839B7" w:rsidRDefault="007839B7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ple 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or u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y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l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es</w:t>
            </w:r>
          </w:p>
        </w:tc>
      </w:tr>
      <w:tr w:rsidR="003B09B4" w:rsidRPr="007839B7" w14:paraId="3F7AC41F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0BFAB" w14:textId="77777777" w:rsidR="003B09B4" w:rsidRPr="007839B7" w:rsidRDefault="007839B7">
            <w:pPr>
              <w:spacing w:line="240" w:lineRule="exact"/>
              <w:ind w:left="38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u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tput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b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od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g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lu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855A8D0" w14:textId="77777777" w:rsidR="003B09B4" w:rsidRPr="007839B7" w:rsidRDefault="007839B7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9F50C" w14:textId="77777777" w:rsidR="003B09B4" w:rsidRPr="007839B7" w:rsidRDefault="007839B7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x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per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e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u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g 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y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EHR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oftw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re</w:t>
            </w:r>
          </w:p>
        </w:tc>
      </w:tr>
      <w:tr w:rsidR="003B09B4" w:rsidRPr="007839B7" w14:paraId="166D60F9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AF5A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7839B7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pa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th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v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of d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ly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livi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ECE0495" w14:textId="77777777" w:rsidR="003B09B4" w:rsidRPr="007839B7" w:rsidRDefault="007839B7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2AFC2" w14:textId="77777777" w:rsidR="003B09B4" w:rsidRPr="007839B7" w:rsidRDefault="007839B7">
            <w:pPr>
              <w:spacing w:before="2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x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per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e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h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ent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si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</w:p>
        </w:tc>
      </w:tr>
      <w:tr w:rsidR="003B09B4" w:rsidRPr="007839B7" w14:paraId="0BE5C1F5" w14:textId="77777777">
        <w:trPr>
          <w:trHeight w:hRule="exact" w:val="616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DEC79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sz w:val="16"/>
                <w:szCs w:val="16"/>
              </w:rPr>
              <w:t xml:space="preserve">             </w:t>
            </w:r>
            <w:r w:rsidRPr="007839B7">
              <w:rPr>
                <w:rFonts w:asciiTheme="majorHAnsi" w:eastAsia="Segoe MDL2 Assets" w:hAnsiTheme="majorHAnsi" w:cs="Segoe MDL2 Assets"/>
                <w:spacing w:val="4"/>
                <w:w w:val="46"/>
                <w:sz w:val="16"/>
                <w:szCs w:val="16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ollow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ola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 pr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au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</w:p>
          <w:p w14:paraId="65D5D641" w14:textId="77777777" w:rsidR="003B09B4" w:rsidRPr="007839B7" w:rsidRDefault="007839B7">
            <w:pPr>
              <w:spacing w:before="1"/>
              <w:ind w:left="38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pro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u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7895A3F" w14:textId="77777777" w:rsidR="003B09B4" w:rsidRPr="007839B7" w:rsidRDefault="007839B7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80C89" w14:textId="77777777" w:rsidR="003B09B4" w:rsidRPr="007839B7" w:rsidRDefault="007839B7">
            <w:pPr>
              <w:spacing w:before="6"/>
              <w:ind w:left="129" w:right="-1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x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per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e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h JP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d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, 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3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dr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,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c tube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,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ey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Cat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h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ete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, r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tal tu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</w:tr>
      <w:tr w:rsidR="003B09B4" w:rsidRPr="007839B7" w14:paraId="681EAA75" w14:textId="77777777">
        <w:trPr>
          <w:trHeight w:hRule="exact" w:val="34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E93D9" w14:textId="77777777" w:rsidR="003B09B4" w:rsidRPr="007839B7" w:rsidRDefault="007839B7">
            <w:pPr>
              <w:spacing w:before="69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Pro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vi</w:t>
            </w:r>
            <w:r w:rsidRPr="007839B7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 xml:space="preserve">ce 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Ho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sp</w:t>
            </w:r>
            <w:r w:rsidRPr="007839B7">
              <w:rPr>
                <w:rFonts w:asciiTheme="majorHAnsi" w:eastAsia="Cambria" w:hAnsiTheme="majorHAnsi" w:cs="Cambria"/>
                <w:b/>
                <w:spacing w:val="-3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:</w:t>
            </w:r>
            <w:r w:rsidRPr="007839B7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W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o,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98A9604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9FB68" w14:textId="77777777" w:rsidR="003B09B4" w:rsidRPr="007839B7" w:rsidRDefault="007839B7">
            <w:pPr>
              <w:spacing w:before="69"/>
              <w:ind w:left="301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201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0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2011</w:t>
            </w:r>
          </w:p>
        </w:tc>
      </w:tr>
      <w:tr w:rsidR="003B09B4" w:rsidRPr="007839B7" w14:paraId="15CD93AE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36FF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Patie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Ca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 T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h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410D571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90CD2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</w:tr>
      <w:tr w:rsidR="003B09B4" w:rsidRPr="007839B7" w14:paraId="7725C561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74751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7839B7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ed and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ed p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'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tal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E679E61" w14:textId="77777777" w:rsidR="003B09B4" w:rsidRPr="007839B7" w:rsidRDefault="007839B7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3D2AA" w14:textId="77777777" w:rsidR="003B09B4" w:rsidRPr="007839B7" w:rsidRDefault="007839B7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ollowed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lat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pre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au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</w:p>
        </w:tc>
      </w:tr>
      <w:tr w:rsidR="003B09B4" w:rsidRPr="007839B7" w14:paraId="14932ACA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223BA" w14:textId="77777777" w:rsidR="003B09B4" w:rsidRPr="007839B7" w:rsidRDefault="007839B7">
            <w:pPr>
              <w:spacing w:line="240" w:lineRule="exact"/>
              <w:ind w:left="38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take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out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ut 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od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g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lu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5F1A2C2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DE6FC" w14:textId="77777777" w:rsidR="003B09B4" w:rsidRPr="007839B7" w:rsidRDefault="007839B7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pro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ur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</w:tr>
      <w:tr w:rsidR="003B09B4" w:rsidRPr="007839B7" w14:paraId="53CBB471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D47AB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7839B7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W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k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ed 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w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th 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abet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ac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logy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013657C" w14:textId="77777777" w:rsidR="003B09B4" w:rsidRPr="007839B7" w:rsidRDefault="007839B7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8EAFE" w14:textId="77777777" w:rsidR="003B09B4" w:rsidRPr="007839B7" w:rsidRDefault="007839B7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ed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 for u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alys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pl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</w:tr>
      <w:tr w:rsidR="003B09B4" w:rsidRPr="007839B7" w14:paraId="00A128B2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633F4" w14:textId="77777777" w:rsidR="003B09B4" w:rsidRPr="007839B7" w:rsidRDefault="007839B7">
            <w:pPr>
              <w:spacing w:line="240" w:lineRule="exact"/>
              <w:ind w:left="38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patien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C93E44A" w14:textId="77777777" w:rsidR="003B09B4" w:rsidRPr="007839B7" w:rsidRDefault="007839B7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9E41E" w14:textId="77777777" w:rsidR="003B09B4" w:rsidRPr="007839B7" w:rsidRDefault="007839B7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x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per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e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u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Me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h HER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ftware</w:t>
            </w:r>
          </w:p>
        </w:tc>
      </w:tr>
      <w:tr w:rsidR="003B09B4" w:rsidRPr="007839B7" w14:paraId="46D43E49" w14:textId="77777777">
        <w:trPr>
          <w:trHeight w:hRule="exact" w:val="35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2E751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7839B7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ed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at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h 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f da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ly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livi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190E02D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4E3CE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</w:tr>
      <w:tr w:rsidR="003B09B4" w:rsidRPr="007839B7" w14:paraId="6361E2E3" w14:textId="77777777">
        <w:trPr>
          <w:trHeight w:hRule="exact" w:val="352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6584D" w14:textId="77777777" w:rsidR="003B09B4" w:rsidRPr="007839B7" w:rsidRDefault="007839B7">
            <w:pPr>
              <w:spacing w:before="83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H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il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est</w:t>
            </w:r>
            <w:r w:rsidRPr="007839B7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b/>
                <w:spacing w:val="-2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u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 xml:space="preserve">sing 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Ho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me: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Wyl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e,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C565D63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96984" w14:textId="77777777" w:rsidR="003B09B4" w:rsidRPr="007839B7" w:rsidRDefault="007839B7">
            <w:pPr>
              <w:spacing w:before="83"/>
              <w:ind w:left="301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201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0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2011</w:t>
            </w:r>
          </w:p>
        </w:tc>
      </w:tr>
      <w:tr w:rsidR="003B09B4" w:rsidRPr="007839B7" w14:paraId="169EC2CE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A1AEC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rt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u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EF79E42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F319A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</w:tr>
      <w:tr w:rsidR="003B09B4" w:rsidRPr="007839B7" w14:paraId="4FEBB047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414DA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7839B7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ovided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ha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oral and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onal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up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8C0DBFE" w14:textId="77777777" w:rsidR="003B09B4" w:rsidRPr="007839B7" w:rsidRDefault="007839B7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6F3A" w14:textId="77777777" w:rsidR="003B09B4" w:rsidRPr="007839B7" w:rsidRDefault="007839B7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ed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at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h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f da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ly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livi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</w:p>
        </w:tc>
      </w:tr>
      <w:tr w:rsidR="003B09B4" w:rsidRPr="007839B7" w14:paraId="0B2CE135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67414" w14:textId="77777777" w:rsidR="003B09B4" w:rsidRPr="007839B7" w:rsidRDefault="007839B7">
            <w:pPr>
              <w:spacing w:line="240" w:lineRule="exact"/>
              <w:ind w:left="38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h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 and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upe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for t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h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ose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th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12FE668" w14:textId="77777777" w:rsidR="003B09B4" w:rsidRPr="007839B7" w:rsidRDefault="007839B7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6CDAB" w14:textId="77777777" w:rsidR="003B09B4" w:rsidRPr="007839B7" w:rsidRDefault="007839B7">
            <w:pPr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W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k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ed 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w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th p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im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ly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Hi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opu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at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ons</w:t>
            </w:r>
          </w:p>
        </w:tc>
      </w:tr>
      <w:tr w:rsidR="003B09B4" w:rsidRPr="007839B7" w14:paraId="56E0E845" w14:textId="77777777">
        <w:trPr>
          <w:trHeight w:hRule="exact" w:val="257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86331" w14:textId="77777777" w:rsidR="003B09B4" w:rsidRPr="007839B7" w:rsidRDefault="007839B7">
            <w:pPr>
              <w:spacing w:line="240" w:lineRule="exact"/>
              <w:ind w:left="38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de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 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z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h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r's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9922215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26888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</w:tr>
      <w:tr w:rsidR="003B09B4" w:rsidRPr="007839B7" w14:paraId="3387714B" w14:textId="77777777">
        <w:trPr>
          <w:trHeight w:hRule="exact" w:val="359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B881F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7839B7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ollowed i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fe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l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ro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ur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FE1B3B3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7BAD6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</w:tr>
      <w:tr w:rsidR="003B09B4" w:rsidRPr="007839B7" w14:paraId="6B91AFB2" w14:textId="77777777">
        <w:trPr>
          <w:trHeight w:hRule="exact" w:val="352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22402" w14:textId="77777777" w:rsidR="003B09B4" w:rsidRPr="007839B7" w:rsidRDefault="007839B7">
            <w:pPr>
              <w:spacing w:before="82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 xml:space="preserve">The </w:t>
            </w:r>
            <w:r w:rsidRPr="007839B7">
              <w:rPr>
                <w:rFonts w:asciiTheme="majorHAnsi" w:eastAsia="Cambria" w:hAnsiTheme="majorHAnsi" w:cs="Cambria"/>
                <w:b/>
                <w:spacing w:val="-2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ega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 xml:space="preserve">y </w:t>
            </w:r>
            <w:r w:rsidRPr="007839B7">
              <w:rPr>
                <w:rFonts w:asciiTheme="majorHAnsi" w:eastAsia="Cambria" w:hAnsiTheme="majorHAnsi" w:cs="Cambria"/>
                <w:b/>
                <w:spacing w:val="-3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b/>
                <w:spacing w:val="-2"/>
                <w:sz w:val="22"/>
                <w:szCs w:val="22"/>
              </w:rPr>
              <w:t>W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il</w:t>
            </w:r>
            <w:r w:rsidRPr="007839B7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lowb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b/>
                <w:sz w:val="22"/>
                <w:szCs w:val="22"/>
              </w:rPr>
              <w:t>d:</w:t>
            </w:r>
            <w:r w:rsidRPr="007839B7">
              <w:rPr>
                <w:rFonts w:asciiTheme="majorHAnsi" w:eastAsia="Cambria" w:hAnsiTheme="majorHAnsi" w:cs="Cambria"/>
                <w:b/>
                <w:spacing w:val="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Pla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o,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8FC51CB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AB656" w14:textId="77777777" w:rsidR="003B09B4" w:rsidRPr="007839B7" w:rsidRDefault="007839B7">
            <w:pPr>
              <w:spacing w:before="82"/>
              <w:ind w:left="301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200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8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2009</w:t>
            </w:r>
          </w:p>
        </w:tc>
      </w:tr>
      <w:tr w:rsidR="003B09B4" w:rsidRPr="007839B7" w14:paraId="772CED3B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E312E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rt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u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E8192BE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7657A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</w:tr>
      <w:tr w:rsidR="003B09B4" w:rsidRPr="007839B7" w14:paraId="3AB9B0AD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5F0A4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7839B7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ollow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fe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ro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ur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03D6EF6" w14:textId="77777777" w:rsidR="003B09B4" w:rsidRPr="007839B7" w:rsidRDefault="007839B7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6B3BA" w14:textId="77777777" w:rsidR="003B09B4" w:rsidRPr="007839B7" w:rsidRDefault="007839B7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ovided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e 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th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v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of 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ly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</w:p>
        </w:tc>
      </w:tr>
      <w:tr w:rsidR="003B09B4" w:rsidRPr="007839B7" w14:paraId="78140364" w14:textId="77777777">
        <w:trPr>
          <w:trHeight w:hRule="exact" w:val="346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BA8FB" w14:textId="77777777" w:rsidR="003B09B4" w:rsidRPr="007839B7" w:rsidRDefault="007839B7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39B7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7839B7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P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r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ovided 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f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ee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ty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7839B7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7839B7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7839B7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39B7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4E4747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13B12" w14:textId="77777777" w:rsidR="003B09B4" w:rsidRPr="007839B7" w:rsidRDefault="003B09B4">
            <w:pPr>
              <w:rPr>
                <w:rFonts w:asciiTheme="majorHAnsi" w:hAnsiTheme="majorHAnsi"/>
              </w:rPr>
            </w:pPr>
          </w:p>
        </w:tc>
      </w:tr>
    </w:tbl>
    <w:p w14:paraId="32D31C13" w14:textId="77777777" w:rsidR="003B09B4" w:rsidRPr="007839B7" w:rsidRDefault="003B09B4">
      <w:pPr>
        <w:spacing w:before="3" w:line="160" w:lineRule="exact"/>
        <w:rPr>
          <w:rFonts w:asciiTheme="majorHAnsi" w:hAnsiTheme="majorHAnsi"/>
          <w:sz w:val="16"/>
          <w:szCs w:val="16"/>
        </w:rPr>
      </w:pPr>
    </w:p>
    <w:p w14:paraId="67E8CB68" w14:textId="77777777" w:rsidR="003B09B4" w:rsidRPr="007839B7" w:rsidRDefault="007839B7">
      <w:pPr>
        <w:spacing w:before="26"/>
        <w:ind w:left="140"/>
        <w:rPr>
          <w:rFonts w:asciiTheme="majorHAnsi" w:eastAsia="Cambria" w:hAnsiTheme="majorHAnsi" w:cs="Cambria"/>
          <w:sz w:val="24"/>
          <w:szCs w:val="24"/>
        </w:rPr>
      </w:pP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CERTI</w:t>
      </w:r>
      <w:r w:rsidRPr="007839B7">
        <w:rPr>
          <w:rFonts w:asciiTheme="majorHAnsi" w:eastAsia="Cambria" w:hAnsiTheme="majorHAnsi" w:cs="Cambria"/>
          <w:b/>
          <w:spacing w:val="5"/>
          <w:sz w:val="24"/>
          <w:szCs w:val="24"/>
        </w:rPr>
        <w:t>F</w:t>
      </w:r>
      <w:r w:rsidRPr="007839B7">
        <w:rPr>
          <w:rFonts w:asciiTheme="majorHAnsi" w:eastAsia="Cambria" w:hAnsiTheme="majorHAnsi" w:cs="Cambria"/>
          <w:b/>
          <w:spacing w:val="7"/>
          <w:sz w:val="24"/>
          <w:szCs w:val="24"/>
        </w:rPr>
        <w:t>I</w:t>
      </w: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CA</w:t>
      </w:r>
      <w:r w:rsidRPr="007839B7">
        <w:rPr>
          <w:rFonts w:asciiTheme="majorHAnsi" w:eastAsia="Cambria" w:hAnsiTheme="majorHAnsi" w:cs="Cambria"/>
          <w:b/>
          <w:spacing w:val="6"/>
          <w:sz w:val="24"/>
          <w:szCs w:val="24"/>
        </w:rPr>
        <w:t>T</w:t>
      </w: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I</w:t>
      </w:r>
      <w:r w:rsidRPr="007839B7">
        <w:rPr>
          <w:rFonts w:asciiTheme="majorHAnsi" w:eastAsia="Cambria" w:hAnsiTheme="majorHAnsi" w:cs="Cambria"/>
          <w:b/>
          <w:spacing w:val="6"/>
          <w:sz w:val="24"/>
          <w:szCs w:val="24"/>
        </w:rPr>
        <w:t>O</w:t>
      </w: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N</w:t>
      </w:r>
      <w:r w:rsidRPr="007839B7">
        <w:rPr>
          <w:rFonts w:asciiTheme="majorHAnsi" w:eastAsia="Cambria" w:hAnsiTheme="majorHAnsi" w:cs="Cambria"/>
          <w:b/>
          <w:spacing w:val="8"/>
          <w:sz w:val="24"/>
          <w:szCs w:val="24"/>
        </w:rPr>
        <w:t>S</w:t>
      </w:r>
      <w:r w:rsidRPr="007839B7">
        <w:rPr>
          <w:rFonts w:asciiTheme="majorHAnsi" w:eastAsia="Cambria" w:hAnsiTheme="majorHAnsi" w:cs="Cambria"/>
          <w:b/>
          <w:sz w:val="24"/>
          <w:szCs w:val="24"/>
        </w:rPr>
        <w:t>,</w:t>
      </w:r>
      <w:r w:rsidRPr="007839B7">
        <w:rPr>
          <w:rFonts w:asciiTheme="majorHAnsi" w:eastAsia="Cambria" w:hAnsiTheme="majorHAnsi" w:cs="Cambria"/>
          <w:b/>
          <w:spacing w:val="11"/>
          <w:sz w:val="24"/>
          <w:szCs w:val="24"/>
        </w:rPr>
        <w:t xml:space="preserve"> </w:t>
      </w: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A</w:t>
      </w:r>
      <w:r w:rsidRPr="007839B7">
        <w:rPr>
          <w:rFonts w:asciiTheme="majorHAnsi" w:eastAsia="Cambria" w:hAnsiTheme="majorHAnsi" w:cs="Cambria"/>
          <w:b/>
          <w:spacing w:val="7"/>
          <w:sz w:val="24"/>
          <w:szCs w:val="24"/>
        </w:rPr>
        <w:t>D</w:t>
      </w:r>
      <w:r w:rsidRPr="007839B7">
        <w:rPr>
          <w:rFonts w:asciiTheme="majorHAnsi" w:eastAsia="Cambria" w:hAnsiTheme="majorHAnsi" w:cs="Cambria"/>
          <w:b/>
          <w:spacing w:val="5"/>
          <w:sz w:val="24"/>
          <w:szCs w:val="24"/>
        </w:rPr>
        <w:t>D</w:t>
      </w: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ITI</w:t>
      </w:r>
      <w:r w:rsidRPr="007839B7">
        <w:rPr>
          <w:rFonts w:asciiTheme="majorHAnsi" w:eastAsia="Cambria" w:hAnsiTheme="majorHAnsi" w:cs="Cambria"/>
          <w:b/>
          <w:spacing w:val="6"/>
          <w:sz w:val="24"/>
          <w:szCs w:val="24"/>
        </w:rPr>
        <w:t>O</w:t>
      </w: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NA</w:t>
      </w:r>
      <w:r w:rsidRPr="007839B7">
        <w:rPr>
          <w:rFonts w:asciiTheme="majorHAnsi" w:eastAsia="Cambria" w:hAnsiTheme="majorHAnsi" w:cs="Cambria"/>
          <w:b/>
          <w:sz w:val="24"/>
          <w:szCs w:val="24"/>
        </w:rPr>
        <w:t>L</w:t>
      </w:r>
      <w:r w:rsidRPr="007839B7">
        <w:rPr>
          <w:rFonts w:asciiTheme="majorHAnsi" w:eastAsia="Cambria" w:hAnsiTheme="majorHAnsi" w:cs="Cambria"/>
          <w:b/>
          <w:spacing w:val="14"/>
          <w:sz w:val="24"/>
          <w:szCs w:val="24"/>
        </w:rPr>
        <w:t xml:space="preserve"> </w:t>
      </w:r>
      <w:r w:rsidRPr="007839B7">
        <w:rPr>
          <w:rFonts w:asciiTheme="majorHAnsi" w:eastAsia="Cambria" w:hAnsiTheme="majorHAnsi" w:cs="Cambria"/>
          <w:b/>
          <w:spacing w:val="5"/>
          <w:sz w:val="24"/>
          <w:szCs w:val="24"/>
        </w:rPr>
        <w:t>S</w:t>
      </w:r>
      <w:r w:rsidRPr="007839B7">
        <w:rPr>
          <w:rFonts w:asciiTheme="majorHAnsi" w:eastAsia="Cambria" w:hAnsiTheme="majorHAnsi" w:cs="Cambria"/>
          <w:b/>
          <w:spacing w:val="3"/>
          <w:sz w:val="24"/>
          <w:szCs w:val="24"/>
        </w:rPr>
        <w:t>K</w:t>
      </w:r>
      <w:r w:rsidRPr="007839B7">
        <w:rPr>
          <w:rFonts w:asciiTheme="majorHAnsi" w:eastAsia="Cambria" w:hAnsiTheme="majorHAnsi" w:cs="Cambria"/>
          <w:b/>
          <w:spacing w:val="7"/>
          <w:sz w:val="24"/>
          <w:szCs w:val="24"/>
        </w:rPr>
        <w:t>I</w:t>
      </w: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LL</w:t>
      </w:r>
      <w:r w:rsidRPr="007839B7">
        <w:rPr>
          <w:rFonts w:asciiTheme="majorHAnsi" w:eastAsia="Cambria" w:hAnsiTheme="majorHAnsi" w:cs="Cambria"/>
          <w:b/>
          <w:sz w:val="24"/>
          <w:szCs w:val="24"/>
        </w:rPr>
        <w:t>S</w:t>
      </w:r>
      <w:r w:rsidRPr="007839B7">
        <w:rPr>
          <w:rFonts w:asciiTheme="majorHAnsi" w:eastAsia="Cambria" w:hAnsiTheme="majorHAnsi" w:cs="Cambria"/>
          <w:b/>
          <w:spacing w:val="10"/>
          <w:sz w:val="24"/>
          <w:szCs w:val="24"/>
        </w:rPr>
        <w:t xml:space="preserve"> </w:t>
      </w:r>
      <w:r w:rsidRPr="007839B7">
        <w:rPr>
          <w:rFonts w:asciiTheme="majorHAnsi" w:eastAsia="Cambria" w:hAnsiTheme="majorHAnsi" w:cs="Cambria"/>
          <w:b/>
          <w:spacing w:val="5"/>
          <w:sz w:val="24"/>
          <w:szCs w:val="24"/>
        </w:rPr>
        <w:t>a</w:t>
      </w:r>
      <w:r w:rsidRPr="007839B7">
        <w:rPr>
          <w:rFonts w:asciiTheme="majorHAnsi" w:eastAsia="Cambria" w:hAnsiTheme="majorHAnsi" w:cs="Cambria"/>
          <w:b/>
          <w:spacing w:val="6"/>
          <w:sz w:val="24"/>
          <w:szCs w:val="24"/>
        </w:rPr>
        <w:t>n</w:t>
      </w:r>
      <w:r w:rsidRPr="007839B7">
        <w:rPr>
          <w:rFonts w:asciiTheme="majorHAnsi" w:eastAsia="Cambria" w:hAnsiTheme="majorHAnsi" w:cs="Cambria"/>
          <w:b/>
          <w:sz w:val="24"/>
          <w:szCs w:val="24"/>
        </w:rPr>
        <w:t>d</w:t>
      </w:r>
      <w:r w:rsidRPr="007839B7">
        <w:rPr>
          <w:rFonts w:asciiTheme="majorHAnsi" w:eastAsia="Cambria" w:hAnsiTheme="majorHAnsi" w:cs="Cambria"/>
          <w:b/>
          <w:spacing w:val="13"/>
          <w:sz w:val="24"/>
          <w:szCs w:val="24"/>
        </w:rPr>
        <w:t xml:space="preserve"> </w:t>
      </w: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A</w:t>
      </w:r>
      <w:r w:rsidRPr="007839B7">
        <w:rPr>
          <w:rFonts w:asciiTheme="majorHAnsi" w:eastAsia="Cambria" w:hAnsiTheme="majorHAnsi" w:cs="Cambria"/>
          <w:b/>
          <w:spacing w:val="5"/>
          <w:sz w:val="24"/>
          <w:szCs w:val="24"/>
        </w:rPr>
        <w:t>W</w:t>
      </w:r>
      <w:r w:rsidRPr="007839B7">
        <w:rPr>
          <w:rFonts w:asciiTheme="majorHAnsi" w:eastAsia="Cambria" w:hAnsiTheme="majorHAnsi" w:cs="Cambria"/>
          <w:b/>
          <w:spacing w:val="4"/>
          <w:sz w:val="24"/>
          <w:szCs w:val="24"/>
        </w:rPr>
        <w:t>AR</w:t>
      </w:r>
      <w:r w:rsidRPr="007839B7">
        <w:rPr>
          <w:rFonts w:asciiTheme="majorHAnsi" w:eastAsia="Cambria" w:hAnsiTheme="majorHAnsi" w:cs="Cambria"/>
          <w:b/>
          <w:spacing w:val="7"/>
          <w:sz w:val="24"/>
          <w:szCs w:val="24"/>
        </w:rPr>
        <w:t>D</w:t>
      </w:r>
      <w:r w:rsidRPr="007839B7">
        <w:rPr>
          <w:rFonts w:asciiTheme="majorHAnsi" w:eastAsia="Cambria" w:hAnsiTheme="majorHAnsi" w:cs="Cambria"/>
          <w:b/>
          <w:sz w:val="24"/>
          <w:szCs w:val="24"/>
        </w:rPr>
        <w:t>S</w:t>
      </w:r>
    </w:p>
    <w:p w14:paraId="68D0520F" w14:textId="77777777" w:rsidR="003B09B4" w:rsidRPr="007839B7" w:rsidRDefault="003B09B4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1AE8FE44" w14:textId="77777777" w:rsidR="003B09B4" w:rsidRPr="007839B7" w:rsidRDefault="007839B7">
      <w:pPr>
        <w:ind w:left="140"/>
        <w:rPr>
          <w:rFonts w:asciiTheme="majorHAnsi" w:eastAsia="Cambria" w:hAnsiTheme="majorHAnsi" w:cs="Cambria"/>
          <w:sz w:val="22"/>
          <w:szCs w:val="22"/>
        </w:rPr>
      </w:pPr>
      <w:r w:rsidRPr="007839B7">
        <w:rPr>
          <w:rFonts w:asciiTheme="majorHAnsi" w:hAnsiTheme="majorHAnsi"/>
        </w:rPr>
        <w:pict w14:anchorId="0426FC5E">
          <v:group id="_x0000_s1026" style="position:absolute;left:0;text-align:left;margin-left:34.55pt;margin-top:-.5pt;width:543pt;height:0;z-index:-251657216;mso-position-horizontal-relative:page" coordorigin="691,-10" coordsize="10860,0">
            <v:shape id="_x0000_s1027" style="position:absolute;left:691;top:-10;width:10860;height:0" coordorigin="691,-10" coordsize="10860,0" path="m691,-10r10860,e" filled="f" strokecolor="#4f81bc" strokeweight="1.06pt">
              <v:path arrowok="t"/>
            </v:shape>
            <w10:wrap anchorx="page"/>
          </v:group>
        </w:pict>
      </w:r>
      <w:r w:rsidRPr="007839B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7839B7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7839B7">
        <w:rPr>
          <w:rFonts w:asciiTheme="majorHAnsi" w:eastAsia="Cambria" w:hAnsiTheme="majorHAnsi" w:cs="Cambria"/>
          <w:sz w:val="22"/>
          <w:szCs w:val="22"/>
        </w:rPr>
        <w:t>rt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f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7839B7">
        <w:rPr>
          <w:rFonts w:asciiTheme="majorHAnsi" w:eastAsia="Cambria" w:hAnsiTheme="majorHAnsi" w:cs="Cambria"/>
          <w:sz w:val="22"/>
          <w:szCs w:val="22"/>
        </w:rPr>
        <w:t xml:space="preserve">d 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z w:val="22"/>
          <w:szCs w:val="22"/>
        </w:rPr>
        <w:t>u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z w:val="22"/>
          <w:szCs w:val="22"/>
        </w:rPr>
        <w:t xml:space="preserve">e </w:t>
      </w:r>
      <w:r w:rsidRPr="007839B7">
        <w:rPr>
          <w:rFonts w:asciiTheme="majorHAnsi" w:eastAsia="Cambria" w:hAnsiTheme="majorHAnsi" w:cs="Cambria"/>
          <w:spacing w:val="-4"/>
          <w:sz w:val="22"/>
          <w:szCs w:val="22"/>
        </w:rPr>
        <w:t>A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de</w:t>
      </w:r>
    </w:p>
    <w:p w14:paraId="776F30FF" w14:textId="77777777" w:rsidR="003B09B4" w:rsidRPr="007839B7" w:rsidRDefault="007839B7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7839B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7839B7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CPR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z w:val="22"/>
          <w:szCs w:val="22"/>
        </w:rPr>
        <w:t>er</w:t>
      </w:r>
      <w:r w:rsidRPr="007839B7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f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 xml:space="preserve">ed 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7839B7">
        <w:rPr>
          <w:rFonts w:asciiTheme="majorHAnsi" w:eastAsia="Cambria" w:hAnsiTheme="majorHAnsi" w:cs="Cambria"/>
          <w:sz w:val="22"/>
          <w:szCs w:val="22"/>
        </w:rPr>
        <w:t>h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7839B7">
        <w:rPr>
          <w:rFonts w:asciiTheme="majorHAnsi" w:eastAsia="Cambria" w:hAnsiTheme="majorHAnsi" w:cs="Cambria"/>
          <w:sz w:val="22"/>
          <w:szCs w:val="22"/>
        </w:rPr>
        <w:t>o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7839B7">
        <w:rPr>
          <w:rFonts w:asciiTheme="majorHAnsi" w:eastAsia="Cambria" w:hAnsiTheme="majorHAnsi" w:cs="Cambria"/>
          <w:sz w:val="22"/>
          <w:szCs w:val="22"/>
        </w:rPr>
        <w:t xml:space="preserve">h 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Am</w:t>
      </w:r>
      <w:r w:rsidRPr="007839B7">
        <w:rPr>
          <w:rFonts w:asciiTheme="majorHAnsi" w:eastAsia="Cambria" w:hAnsiTheme="majorHAnsi" w:cs="Cambria"/>
          <w:sz w:val="22"/>
          <w:szCs w:val="22"/>
        </w:rPr>
        <w:t>er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z w:val="22"/>
          <w:szCs w:val="22"/>
        </w:rPr>
        <w:t>an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Heart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As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at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on</w:t>
      </w:r>
    </w:p>
    <w:p w14:paraId="7FB78C9C" w14:textId="77777777" w:rsidR="003B09B4" w:rsidRPr="007839B7" w:rsidRDefault="007839B7">
      <w:pPr>
        <w:ind w:left="140"/>
        <w:rPr>
          <w:rFonts w:asciiTheme="majorHAnsi" w:eastAsia="Cambria" w:hAnsiTheme="majorHAnsi" w:cs="Cambria"/>
          <w:sz w:val="22"/>
          <w:szCs w:val="22"/>
        </w:rPr>
      </w:pPr>
      <w:r w:rsidRPr="007839B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7839B7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Wr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te and</w:t>
      </w:r>
      <w:r w:rsidRPr="007839B7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z w:val="22"/>
          <w:szCs w:val="22"/>
        </w:rPr>
        <w:t>peak</w:t>
      </w:r>
      <w:r w:rsidRPr="007839B7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z w:val="22"/>
          <w:szCs w:val="22"/>
        </w:rPr>
        <w:t>pa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ni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h</w:t>
      </w:r>
      <w:r w:rsidRPr="007839B7">
        <w:rPr>
          <w:rFonts w:asciiTheme="majorHAnsi" w:eastAsia="Cambria" w:hAnsiTheme="majorHAnsi" w:cs="Cambria"/>
          <w:sz w:val="22"/>
          <w:szCs w:val="22"/>
        </w:rPr>
        <w:t xml:space="preserve">, 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P</w:t>
      </w:r>
      <w:r w:rsidRPr="007839B7">
        <w:rPr>
          <w:rFonts w:asciiTheme="majorHAnsi" w:eastAsia="Cambria" w:hAnsiTheme="majorHAnsi" w:cs="Cambria"/>
          <w:sz w:val="22"/>
          <w:szCs w:val="22"/>
        </w:rPr>
        <w:t>ortugu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z w:val="22"/>
          <w:szCs w:val="22"/>
        </w:rPr>
        <w:t>e a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z w:val="22"/>
          <w:szCs w:val="22"/>
        </w:rPr>
        <w:t>d En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g</w:t>
      </w:r>
      <w:r w:rsidRPr="007839B7">
        <w:rPr>
          <w:rFonts w:asciiTheme="majorHAnsi" w:eastAsia="Cambria" w:hAnsiTheme="majorHAnsi" w:cs="Cambria"/>
          <w:sz w:val="22"/>
          <w:szCs w:val="22"/>
        </w:rPr>
        <w:t>l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z w:val="22"/>
          <w:szCs w:val="22"/>
        </w:rPr>
        <w:t>h f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7839B7">
        <w:rPr>
          <w:rFonts w:asciiTheme="majorHAnsi" w:eastAsia="Cambria" w:hAnsiTheme="majorHAnsi" w:cs="Cambria"/>
          <w:sz w:val="22"/>
          <w:szCs w:val="22"/>
        </w:rPr>
        <w:t>ue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7839B7">
        <w:rPr>
          <w:rFonts w:asciiTheme="majorHAnsi" w:eastAsia="Cambria" w:hAnsiTheme="majorHAnsi" w:cs="Cambria"/>
          <w:sz w:val="22"/>
          <w:szCs w:val="22"/>
        </w:rPr>
        <w:t>tly</w:t>
      </w:r>
    </w:p>
    <w:p w14:paraId="3F9A451E" w14:textId="77777777" w:rsidR="003B09B4" w:rsidRPr="007839B7" w:rsidRDefault="007839B7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7839B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7839B7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Ba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y</w:t>
      </w:r>
      <w:r w:rsidRPr="007839B7">
        <w:rPr>
          <w:rFonts w:asciiTheme="majorHAnsi" w:eastAsia="Cambria" w:hAnsiTheme="majorHAnsi" w:cs="Cambria"/>
          <w:sz w:val="22"/>
          <w:szCs w:val="22"/>
        </w:rPr>
        <w:t>lor Un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7839B7">
        <w:rPr>
          <w:rFonts w:asciiTheme="majorHAnsi" w:eastAsia="Cambria" w:hAnsiTheme="majorHAnsi" w:cs="Cambria"/>
          <w:sz w:val="22"/>
          <w:szCs w:val="22"/>
        </w:rPr>
        <w:t>e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z w:val="22"/>
          <w:szCs w:val="22"/>
        </w:rPr>
        <w:t>ty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Med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z w:val="22"/>
          <w:szCs w:val="22"/>
        </w:rPr>
        <w:t>al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Cen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7839B7">
        <w:rPr>
          <w:rFonts w:asciiTheme="majorHAnsi" w:eastAsia="Cambria" w:hAnsiTheme="majorHAnsi" w:cs="Cambria"/>
          <w:sz w:val="22"/>
          <w:szCs w:val="22"/>
        </w:rPr>
        <w:t>er Ser</w:t>
      </w:r>
      <w:r w:rsidRPr="007839B7">
        <w:rPr>
          <w:rFonts w:asciiTheme="majorHAnsi" w:eastAsia="Cambria" w:hAnsiTheme="majorHAnsi" w:cs="Cambria"/>
          <w:spacing w:val="-3"/>
          <w:sz w:val="22"/>
          <w:szCs w:val="22"/>
        </w:rPr>
        <w:t>v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z w:val="22"/>
          <w:szCs w:val="22"/>
        </w:rPr>
        <w:t>e E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x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7839B7">
        <w:rPr>
          <w:rFonts w:asciiTheme="majorHAnsi" w:eastAsia="Cambria" w:hAnsiTheme="majorHAnsi" w:cs="Cambria"/>
          <w:sz w:val="22"/>
          <w:szCs w:val="22"/>
        </w:rPr>
        <w:t>el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7839B7">
        <w:rPr>
          <w:rFonts w:asciiTheme="majorHAnsi" w:eastAsia="Cambria" w:hAnsiTheme="majorHAnsi" w:cs="Cambria"/>
          <w:sz w:val="22"/>
          <w:szCs w:val="22"/>
        </w:rPr>
        <w:t>ence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7839B7">
        <w:rPr>
          <w:rFonts w:asciiTheme="majorHAnsi" w:eastAsia="Cambria" w:hAnsiTheme="majorHAnsi" w:cs="Cambria"/>
          <w:sz w:val="22"/>
          <w:szCs w:val="22"/>
        </w:rPr>
        <w:t>ward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z w:val="22"/>
          <w:szCs w:val="22"/>
        </w:rPr>
        <w:t>W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nn</w:t>
      </w:r>
      <w:r w:rsidRPr="007839B7">
        <w:rPr>
          <w:rFonts w:asciiTheme="majorHAnsi" w:eastAsia="Cambria" w:hAnsiTheme="majorHAnsi" w:cs="Cambria"/>
          <w:sz w:val="22"/>
          <w:szCs w:val="22"/>
        </w:rPr>
        <w:t>er in</w:t>
      </w:r>
      <w:r w:rsidRPr="007839B7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7839B7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7839B7">
        <w:rPr>
          <w:rFonts w:asciiTheme="majorHAnsi" w:eastAsia="Cambria" w:hAnsiTheme="majorHAnsi" w:cs="Cambria"/>
          <w:sz w:val="22"/>
          <w:szCs w:val="22"/>
        </w:rPr>
        <w:t>ept</w:t>
      </w:r>
      <w:r w:rsidRPr="007839B7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7839B7">
        <w:rPr>
          <w:rFonts w:asciiTheme="majorHAnsi" w:eastAsia="Cambria" w:hAnsiTheme="majorHAnsi" w:cs="Cambria"/>
          <w:spacing w:val="-1"/>
          <w:sz w:val="22"/>
          <w:szCs w:val="22"/>
        </w:rPr>
        <w:t>mb</w:t>
      </w:r>
      <w:r w:rsidRPr="007839B7">
        <w:rPr>
          <w:rFonts w:asciiTheme="majorHAnsi" w:eastAsia="Cambria" w:hAnsiTheme="majorHAnsi" w:cs="Cambria"/>
          <w:sz w:val="22"/>
          <w:szCs w:val="22"/>
        </w:rPr>
        <w:t>er, 2012</w:t>
      </w:r>
    </w:p>
    <w:sectPr w:rsidR="003B09B4" w:rsidRPr="007839B7">
      <w:type w:val="continuous"/>
      <w:pgSz w:w="12240" w:h="15840"/>
      <w:pgMar w:top="48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4219B"/>
    <w:multiLevelType w:val="multilevel"/>
    <w:tmpl w:val="DE7863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9B4"/>
    <w:rsid w:val="003B09B4"/>
    <w:rsid w:val="0078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F09CE04"/>
  <w15:docId w15:val="{7342061F-8490-4EDC-9FF3-32D74E9B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839B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39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ursing_Studen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2021-03-23T15:56:00Z</dcterms:created>
  <dcterms:modified xsi:type="dcterms:W3CDTF">2021-03-23T16:13:00Z</dcterms:modified>
</cp:coreProperties>
</file>